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932AC" w14:textId="77777777" w:rsidR="00CA09E2" w:rsidRPr="00351156" w:rsidRDefault="00CA09E2" w:rsidP="003B6BA0">
      <w:pPr>
        <w:pStyle w:val="SLONormal"/>
        <w:spacing w:before="0" w:after="0"/>
        <w:ind w:left="4254"/>
        <w:rPr>
          <w:lang w:val="lt-LT"/>
        </w:rPr>
      </w:pPr>
    </w:p>
    <w:p w14:paraId="58BCBEA5" w14:textId="77777777" w:rsidR="003B6BA0" w:rsidRPr="00351156" w:rsidRDefault="003B6BA0" w:rsidP="005268CF">
      <w:pPr>
        <w:jc w:val="center"/>
        <w:rPr>
          <w:b/>
        </w:rPr>
      </w:pPr>
    </w:p>
    <w:p w14:paraId="1CAEF0B0" w14:textId="5C9845DB" w:rsidR="00C605CD" w:rsidRPr="00351156" w:rsidRDefault="00AE2EB7" w:rsidP="005268CF">
      <w:pPr>
        <w:jc w:val="center"/>
        <w:rPr>
          <w:b/>
        </w:rPr>
      </w:pPr>
      <w:r w:rsidRPr="00351156">
        <w:rPr>
          <w:b/>
        </w:rPr>
        <w:t>TECHNINĖ UŽDUOTIS</w:t>
      </w:r>
    </w:p>
    <w:p w14:paraId="7E544462" w14:textId="10FED2DA" w:rsidR="00646284" w:rsidRPr="00351156" w:rsidRDefault="00646284" w:rsidP="005268CF">
      <w:pPr>
        <w:pStyle w:val="Sraopastraipa"/>
        <w:spacing w:after="0" w:line="240" w:lineRule="auto"/>
        <w:ind w:left="2640"/>
        <w:rPr>
          <w:rFonts w:ascii="Times New Roman" w:hAnsi="Times New Roman" w:cs="Times New Roman"/>
          <w:sz w:val="24"/>
          <w:szCs w:val="24"/>
        </w:rPr>
      </w:pPr>
    </w:p>
    <w:p w14:paraId="22DC646C" w14:textId="21AEB2F9" w:rsidR="00C605CD" w:rsidRPr="00351156" w:rsidRDefault="00C605CD" w:rsidP="00C605CD">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04269A" w:rsidRPr="00351156" w14:paraId="3096AEA2" w14:textId="77777777" w:rsidTr="4524A860">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351156" w:rsidRDefault="002A5E73">
            <w:pPr>
              <w:spacing w:line="276" w:lineRule="auto"/>
              <w:jc w:val="both"/>
              <w:rPr>
                <w:rFonts w:eastAsia="Times New Roman"/>
                <w:b/>
                <w:kern w:val="2"/>
              </w:rPr>
            </w:pPr>
            <w:r w:rsidRPr="00351156">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351156" w:rsidRDefault="002A5E73">
            <w:pPr>
              <w:spacing w:line="276" w:lineRule="auto"/>
              <w:jc w:val="center"/>
              <w:rPr>
                <w:b/>
              </w:rPr>
            </w:pPr>
            <w:r w:rsidRPr="00351156">
              <w:rPr>
                <w:b/>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351156" w:rsidRDefault="002A5E73">
            <w:pPr>
              <w:spacing w:line="276" w:lineRule="auto"/>
              <w:jc w:val="center"/>
              <w:rPr>
                <w:b/>
              </w:rPr>
            </w:pPr>
            <w:r w:rsidRPr="00351156">
              <w:rPr>
                <w:b/>
              </w:rPr>
              <w:t xml:space="preserve">Reikalavimai </w:t>
            </w:r>
          </w:p>
        </w:tc>
      </w:tr>
      <w:tr w:rsidR="0004269A" w:rsidRPr="00351156" w14:paraId="18A7AC99" w14:textId="77777777" w:rsidTr="4524A860">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351156" w:rsidRDefault="002A5E73">
            <w:pPr>
              <w:spacing w:line="276" w:lineRule="auto"/>
              <w:jc w:val="both"/>
              <w:rPr>
                <w:u w:val="single"/>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51156" w:rsidRDefault="002A5E73">
            <w:pPr>
              <w:spacing w:line="276" w:lineRule="auto"/>
              <w:jc w:val="center"/>
              <w:rPr>
                <w:b/>
                <w:u w:val="single"/>
              </w:rPr>
            </w:pPr>
            <w:r w:rsidRPr="00351156">
              <w:rPr>
                <w:b/>
              </w:rPr>
              <w:t>I. Bendra informacija apie pirkimo objektą</w:t>
            </w:r>
          </w:p>
        </w:tc>
      </w:tr>
      <w:tr w:rsidR="0004269A" w:rsidRPr="00351156" w14:paraId="4FBD2CEE"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351156" w:rsidRDefault="002A5E73">
            <w:pPr>
              <w:spacing w:line="276" w:lineRule="auto"/>
              <w:jc w:val="both"/>
            </w:pPr>
            <w:r w:rsidRPr="00351156">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351156" w:rsidRDefault="002A5E73">
            <w:pPr>
              <w:spacing w:line="276" w:lineRule="auto"/>
              <w:jc w:val="both"/>
              <w:rPr>
                <w:u w:val="single"/>
              </w:rPr>
            </w:pPr>
            <w:r w:rsidRPr="00351156">
              <w:t>Statytojas</w:t>
            </w:r>
            <w:r w:rsidR="005E1A65" w:rsidRPr="00351156">
              <w:t xml:space="preserve"> (Užsakovas)</w:t>
            </w:r>
          </w:p>
        </w:tc>
        <w:tc>
          <w:tcPr>
            <w:tcW w:w="5699" w:type="dxa"/>
            <w:tcBorders>
              <w:top w:val="single" w:sz="4" w:space="0" w:color="auto"/>
              <w:left w:val="single" w:sz="4" w:space="0" w:color="auto"/>
              <w:bottom w:val="single" w:sz="4" w:space="0" w:color="auto"/>
              <w:right w:val="single" w:sz="4" w:space="0" w:color="auto"/>
            </w:tcBorders>
          </w:tcPr>
          <w:p w14:paraId="77BE0470" w14:textId="68EDD696" w:rsidR="002A5E73" w:rsidRPr="00351156" w:rsidRDefault="00434F17">
            <w:pPr>
              <w:suppressAutoHyphens w:val="0"/>
              <w:spacing w:line="276" w:lineRule="auto"/>
              <w:jc w:val="both"/>
              <w:rPr>
                <w:i/>
                <w:iCs/>
                <w:kern w:val="0"/>
                <w:lang w:eastAsia="lt-LT"/>
              </w:rPr>
            </w:pPr>
            <w:r w:rsidRPr="00351156">
              <w:rPr>
                <w:i/>
                <w:iCs/>
                <w:kern w:val="0"/>
                <w:lang w:eastAsia="lt-LT"/>
              </w:rPr>
              <w:t>Lietuvos šaulių sąjunga</w:t>
            </w:r>
          </w:p>
        </w:tc>
      </w:tr>
      <w:tr w:rsidR="0004269A" w:rsidRPr="00351156" w14:paraId="0A53921D" w14:textId="77777777" w:rsidTr="4524A860">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351156" w:rsidRDefault="003D108C">
            <w:pPr>
              <w:spacing w:line="276" w:lineRule="auto"/>
              <w:jc w:val="both"/>
            </w:pPr>
            <w:r w:rsidRPr="00351156">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351156" w:rsidRDefault="002A5E73">
            <w:pPr>
              <w:spacing w:line="276" w:lineRule="auto"/>
              <w:jc w:val="both"/>
            </w:pPr>
            <w:r w:rsidRPr="00351156">
              <w:t>Pirkimo objektas</w:t>
            </w:r>
            <w:r w:rsidR="00FE76F8" w:rsidRPr="00351156">
              <w:t xml:space="preserve"> </w:t>
            </w:r>
          </w:p>
        </w:tc>
        <w:tc>
          <w:tcPr>
            <w:tcW w:w="5699" w:type="dxa"/>
            <w:tcBorders>
              <w:top w:val="single" w:sz="4" w:space="0" w:color="auto"/>
              <w:left w:val="single" w:sz="4" w:space="0" w:color="auto"/>
              <w:bottom w:val="single" w:sz="4" w:space="0" w:color="auto"/>
              <w:right w:val="single" w:sz="4" w:space="0" w:color="auto"/>
            </w:tcBorders>
          </w:tcPr>
          <w:p w14:paraId="2A382C0F" w14:textId="5120B54A" w:rsidR="00803D82" w:rsidRDefault="00803D82" w:rsidP="0020443F">
            <w:pPr>
              <w:pStyle w:val="Sraopastraipa"/>
              <w:numPr>
                <w:ilvl w:val="0"/>
                <w:numId w:val="16"/>
              </w:numPr>
              <w:jc w:val="both"/>
              <w:rPr>
                <w:rFonts w:ascii="Times New Roman" w:hAnsi="Times New Roman" w:cs="Times New Roman"/>
                <w:i/>
                <w:iCs/>
                <w:sz w:val="24"/>
                <w:szCs w:val="24"/>
                <w:lang w:eastAsia="lt-LT"/>
              </w:rPr>
            </w:pPr>
            <w:r>
              <w:rPr>
                <w:rFonts w:ascii="Times New Roman" w:hAnsi="Times New Roman" w:cs="Times New Roman"/>
                <w:i/>
                <w:iCs/>
                <w:sz w:val="24"/>
                <w:szCs w:val="24"/>
                <w:lang w:eastAsia="lt-LT"/>
              </w:rPr>
              <w:t>A</w:t>
            </w:r>
            <w:r w:rsidRPr="00803D82">
              <w:rPr>
                <w:rFonts w:ascii="Times New Roman" w:hAnsi="Times New Roman" w:cs="Times New Roman"/>
                <w:i/>
                <w:iCs/>
                <w:sz w:val="24"/>
                <w:szCs w:val="24"/>
                <w:lang w:eastAsia="lt-LT"/>
              </w:rPr>
              <w:t>varijos grėsmės pašalinimas</w:t>
            </w:r>
          </w:p>
          <w:p w14:paraId="366FFE13" w14:textId="3F6BEB8C" w:rsidR="00DB4EFB" w:rsidRPr="00351156" w:rsidRDefault="00DB4EFB" w:rsidP="0020443F">
            <w:pPr>
              <w:pStyle w:val="Sraopastraipa"/>
              <w:numPr>
                <w:ilvl w:val="0"/>
                <w:numId w:val="16"/>
              </w:numPr>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Projektiniai pasiūlymai</w:t>
            </w:r>
          </w:p>
          <w:p w14:paraId="1E307D9C" w14:textId="0172DE5F" w:rsidR="002A5E73" w:rsidRPr="00351156" w:rsidRDefault="0020443F" w:rsidP="0020443F">
            <w:pPr>
              <w:pStyle w:val="Sraopastraipa"/>
              <w:numPr>
                <w:ilvl w:val="0"/>
                <w:numId w:val="16"/>
              </w:numPr>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Techninio darbo projekto parengimas</w:t>
            </w:r>
          </w:p>
          <w:p w14:paraId="1BDFEA22" w14:textId="6C952CEA" w:rsidR="0007303A" w:rsidRPr="00351156" w:rsidRDefault="00D32DEA" w:rsidP="0020443F">
            <w:pPr>
              <w:pStyle w:val="Sraopastraipa"/>
              <w:numPr>
                <w:ilvl w:val="0"/>
                <w:numId w:val="16"/>
              </w:numPr>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T</w:t>
            </w:r>
            <w:r w:rsidR="002679D9" w:rsidRPr="00351156">
              <w:rPr>
                <w:rFonts w:ascii="Times New Roman" w:hAnsi="Times New Roman" w:cs="Times New Roman"/>
                <w:i/>
                <w:iCs/>
                <w:sz w:val="24"/>
                <w:szCs w:val="24"/>
                <w:lang w:eastAsia="lt-LT"/>
              </w:rPr>
              <w:t>va</w:t>
            </w:r>
            <w:r w:rsidRPr="00351156">
              <w:rPr>
                <w:rFonts w:ascii="Times New Roman" w:hAnsi="Times New Roman" w:cs="Times New Roman"/>
                <w:i/>
                <w:iCs/>
                <w:sz w:val="24"/>
                <w:szCs w:val="24"/>
                <w:lang w:eastAsia="lt-LT"/>
              </w:rPr>
              <w:t>rkybos darbų projekto parengimas</w:t>
            </w:r>
          </w:p>
          <w:p w14:paraId="40796ACB" w14:textId="77777777" w:rsidR="0020443F" w:rsidRPr="00351156" w:rsidRDefault="0020443F" w:rsidP="0020443F">
            <w:pPr>
              <w:pStyle w:val="Sraopastraipa"/>
              <w:numPr>
                <w:ilvl w:val="0"/>
                <w:numId w:val="16"/>
              </w:numPr>
              <w:jc w:val="both"/>
              <w:rPr>
                <w:i/>
                <w:iCs/>
                <w:lang w:eastAsia="lt-LT"/>
              </w:rPr>
            </w:pPr>
            <w:r w:rsidRPr="00351156">
              <w:rPr>
                <w:rFonts w:ascii="Times New Roman" w:hAnsi="Times New Roman" w:cs="Times New Roman"/>
                <w:i/>
                <w:iCs/>
                <w:sz w:val="24"/>
                <w:szCs w:val="24"/>
                <w:lang w:eastAsia="lt-LT"/>
              </w:rPr>
              <w:t>Projekto vykdymo priežiūros paslaugos</w:t>
            </w:r>
          </w:p>
          <w:p w14:paraId="0B1045D4" w14:textId="1F697AC8" w:rsidR="00D0775E" w:rsidRPr="00351156" w:rsidRDefault="00D0775E" w:rsidP="0020443F">
            <w:pPr>
              <w:pStyle w:val="Sraopastraipa"/>
              <w:numPr>
                <w:ilvl w:val="0"/>
                <w:numId w:val="16"/>
              </w:numPr>
              <w:jc w:val="both"/>
              <w:rPr>
                <w:i/>
                <w:iCs/>
                <w:lang w:eastAsia="lt-LT"/>
              </w:rPr>
            </w:pPr>
            <w:r w:rsidRPr="00351156">
              <w:rPr>
                <w:rFonts w:ascii="Times New Roman" w:hAnsi="Times New Roman" w:cs="Times New Roman"/>
                <w:i/>
                <w:iCs/>
                <w:sz w:val="24"/>
                <w:szCs w:val="24"/>
                <w:lang w:eastAsia="lt-LT"/>
              </w:rPr>
              <w:t>Kitos paslaugos</w:t>
            </w:r>
            <w:r w:rsidR="00713395" w:rsidRPr="00351156">
              <w:rPr>
                <w:rFonts w:ascii="Times New Roman" w:hAnsi="Times New Roman" w:cs="Times New Roman"/>
                <w:i/>
                <w:iCs/>
                <w:sz w:val="24"/>
                <w:szCs w:val="24"/>
                <w:lang w:eastAsia="lt-LT"/>
              </w:rPr>
              <w:t>, susijusios su projektavimo</w:t>
            </w:r>
            <w:r w:rsidR="00EE4D47" w:rsidRPr="00351156">
              <w:rPr>
                <w:rFonts w:ascii="Times New Roman" w:hAnsi="Times New Roman" w:cs="Times New Roman"/>
                <w:i/>
                <w:iCs/>
                <w:sz w:val="24"/>
                <w:szCs w:val="24"/>
                <w:lang w:eastAsia="lt-LT"/>
              </w:rPr>
              <w:t>, konsultavimo, tyrimų</w:t>
            </w:r>
            <w:r w:rsidR="00713395" w:rsidRPr="00351156">
              <w:rPr>
                <w:rFonts w:ascii="Times New Roman" w:hAnsi="Times New Roman" w:cs="Times New Roman"/>
                <w:i/>
                <w:iCs/>
                <w:sz w:val="24"/>
                <w:szCs w:val="24"/>
                <w:lang w:eastAsia="lt-LT"/>
              </w:rPr>
              <w:t xml:space="preserve"> paslaugomis</w:t>
            </w:r>
          </w:p>
        </w:tc>
      </w:tr>
      <w:tr w:rsidR="0004269A" w:rsidRPr="00351156" w14:paraId="21D3E1D2" w14:textId="77777777" w:rsidTr="4524A860">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351156" w:rsidRDefault="003D108C" w:rsidP="002A5E73">
            <w:pPr>
              <w:spacing w:line="276" w:lineRule="auto"/>
              <w:jc w:val="both"/>
            </w:pPr>
            <w:r w:rsidRPr="00351156">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351156" w:rsidRDefault="002A5E73" w:rsidP="002A5E73">
            <w:pPr>
              <w:spacing w:line="276" w:lineRule="auto"/>
              <w:jc w:val="both"/>
            </w:pPr>
            <w:r w:rsidRPr="00351156">
              <w:t>Projekto pavadinimas</w:t>
            </w:r>
          </w:p>
        </w:tc>
        <w:tc>
          <w:tcPr>
            <w:tcW w:w="5699" w:type="dxa"/>
            <w:tcBorders>
              <w:top w:val="single" w:sz="4" w:space="0" w:color="auto"/>
              <w:left w:val="single" w:sz="4" w:space="0" w:color="auto"/>
              <w:bottom w:val="single" w:sz="4" w:space="0" w:color="auto"/>
              <w:right w:val="single" w:sz="4" w:space="0" w:color="auto"/>
            </w:tcBorders>
          </w:tcPr>
          <w:p w14:paraId="5341FBDF" w14:textId="73C48EFC" w:rsidR="00A6781B" w:rsidRPr="00351156" w:rsidRDefault="00A6781B" w:rsidP="002A5E73">
            <w:pPr>
              <w:suppressAutoHyphens w:val="0"/>
              <w:spacing w:line="276" w:lineRule="auto"/>
              <w:jc w:val="both"/>
              <w:rPr>
                <w:i/>
                <w:iCs/>
                <w:kern w:val="0"/>
                <w:lang w:eastAsia="lt-LT"/>
              </w:rPr>
            </w:pPr>
            <w:r w:rsidRPr="00351156">
              <w:rPr>
                <w:i/>
                <w:iCs/>
                <w:kern w:val="0"/>
                <w:lang w:eastAsia="lt-LT"/>
              </w:rPr>
              <w:t>Kultūros paskirties pastato (visuomeninių pastatų paskirties grupė) Respublikos g. 77, Panevėžyje, kapitalinio remonto projektas</w:t>
            </w:r>
          </w:p>
          <w:p w14:paraId="19EFDBE7" w14:textId="5ED7A631" w:rsidR="002A5E73" w:rsidRPr="00351156" w:rsidRDefault="00CD19DD" w:rsidP="002A5E73">
            <w:pPr>
              <w:suppressAutoHyphens w:val="0"/>
              <w:spacing w:line="276" w:lineRule="auto"/>
              <w:jc w:val="both"/>
              <w:rPr>
                <w:kern w:val="0"/>
                <w:lang w:eastAsia="lt-LT"/>
              </w:rPr>
            </w:pPr>
            <w:r w:rsidRPr="00351156">
              <w:rPr>
                <w:i/>
                <w:iCs/>
                <w:kern w:val="0"/>
                <w:lang w:eastAsia="lt-LT"/>
              </w:rPr>
              <w:t>/</w:t>
            </w:r>
            <w:r w:rsidR="00A6781B" w:rsidRPr="00351156">
              <w:rPr>
                <w:i/>
                <w:iCs/>
                <w:kern w:val="0"/>
                <w:lang w:eastAsia="lt-LT"/>
              </w:rPr>
              <w:t>atsižvelgdamas į atliekamų statybos/tvarkybos darbų pobūdį Projektuotojas privalo patikslinti projekto pavadinimą p</w:t>
            </w:r>
            <w:r w:rsidR="00FB49D5" w:rsidRPr="00351156">
              <w:rPr>
                <w:i/>
                <w:iCs/>
                <w:kern w:val="0"/>
                <w:lang w:eastAsia="lt-LT"/>
              </w:rPr>
              <w:t xml:space="preserve">agal </w:t>
            </w:r>
            <w:r w:rsidR="006669D6" w:rsidRPr="00351156">
              <w:rPr>
                <w:i/>
                <w:iCs/>
                <w:kern w:val="0"/>
                <w:lang w:eastAsia="lt-LT"/>
              </w:rPr>
              <w:t xml:space="preserve">STR 1.04.04:2017 „Statinio projektavimas, projekto ekspertizė“ </w:t>
            </w:r>
            <w:r w:rsidR="00A6781B" w:rsidRPr="00351156">
              <w:rPr>
                <w:i/>
                <w:iCs/>
                <w:kern w:val="0"/>
                <w:lang w:eastAsia="lt-LT"/>
              </w:rPr>
              <w:t>i</w:t>
            </w:r>
            <w:r w:rsidR="00EE4D47" w:rsidRPr="00351156">
              <w:rPr>
                <w:i/>
                <w:iCs/>
                <w:kern w:val="0"/>
                <w:lang w:eastAsia="lt-LT"/>
              </w:rPr>
              <w:t>r</w:t>
            </w:r>
            <w:r w:rsidR="00A6781B" w:rsidRPr="00351156">
              <w:rPr>
                <w:i/>
                <w:iCs/>
                <w:kern w:val="0"/>
                <w:lang w:eastAsia="lt-LT"/>
              </w:rPr>
              <w:t xml:space="preserve"> kitus normatyvinius teisės aktus</w:t>
            </w:r>
            <w:r w:rsidRPr="00351156">
              <w:rPr>
                <w:i/>
                <w:iCs/>
                <w:kern w:val="0"/>
                <w:lang w:eastAsia="lt-LT"/>
              </w:rPr>
              <w:t>/</w:t>
            </w:r>
          </w:p>
        </w:tc>
      </w:tr>
      <w:tr w:rsidR="0004269A" w:rsidRPr="00351156" w14:paraId="4944D4CF" w14:textId="77777777" w:rsidTr="4524A860">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351156" w:rsidRDefault="003D108C" w:rsidP="002A5E73">
            <w:pPr>
              <w:spacing w:line="276" w:lineRule="auto"/>
              <w:jc w:val="both"/>
            </w:pPr>
            <w:r w:rsidRPr="00351156">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351156" w:rsidRDefault="0020443F" w:rsidP="002A5E73">
            <w:pPr>
              <w:spacing w:line="276" w:lineRule="auto"/>
              <w:jc w:val="both"/>
            </w:pPr>
            <w:r w:rsidRPr="00351156">
              <w:t>Statinio adresas</w:t>
            </w:r>
          </w:p>
        </w:tc>
        <w:tc>
          <w:tcPr>
            <w:tcW w:w="5699" w:type="dxa"/>
            <w:tcBorders>
              <w:top w:val="single" w:sz="4" w:space="0" w:color="auto"/>
              <w:left w:val="single" w:sz="4" w:space="0" w:color="auto"/>
              <w:bottom w:val="single" w:sz="4" w:space="0" w:color="auto"/>
              <w:right w:val="single" w:sz="4" w:space="0" w:color="auto"/>
            </w:tcBorders>
          </w:tcPr>
          <w:p w14:paraId="4BEC74AC" w14:textId="445E7CEE" w:rsidR="0020443F" w:rsidRPr="00351156" w:rsidRDefault="00A6781B" w:rsidP="002A5E73">
            <w:pPr>
              <w:suppressAutoHyphens w:val="0"/>
              <w:spacing w:line="276" w:lineRule="auto"/>
              <w:jc w:val="both"/>
              <w:rPr>
                <w:i/>
                <w:iCs/>
                <w:kern w:val="0"/>
                <w:lang w:eastAsia="lt-LT"/>
              </w:rPr>
            </w:pPr>
            <w:r w:rsidRPr="00351156">
              <w:rPr>
                <w:i/>
                <w:iCs/>
                <w:kern w:val="0"/>
                <w:lang w:eastAsia="lt-LT"/>
              </w:rPr>
              <w:t>Respublikos g. 77, Panevėžys</w:t>
            </w:r>
            <w:r w:rsidR="00B769C8" w:rsidRPr="00351156">
              <w:rPr>
                <w:i/>
                <w:iCs/>
                <w:kern w:val="0"/>
                <w:lang w:eastAsia="lt-LT"/>
              </w:rPr>
              <w:t xml:space="preserve"> </w:t>
            </w:r>
          </w:p>
        </w:tc>
      </w:tr>
      <w:tr w:rsidR="0004269A" w:rsidRPr="00351156" w14:paraId="4E982FA6" w14:textId="77777777" w:rsidTr="4524A860">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351156" w:rsidRDefault="003D108C" w:rsidP="002A5E73">
            <w:pPr>
              <w:spacing w:line="276" w:lineRule="auto"/>
              <w:jc w:val="both"/>
              <w:rPr>
                <w:kern w:val="2"/>
              </w:rPr>
            </w:pPr>
            <w:r w:rsidRPr="00351156">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0ECFFD47" w:rsidR="002A5E73" w:rsidRPr="00351156" w:rsidRDefault="0020443F" w:rsidP="002A5E73">
            <w:pPr>
              <w:spacing w:line="276" w:lineRule="auto"/>
              <w:jc w:val="both"/>
            </w:pPr>
            <w:r w:rsidRPr="00351156">
              <w:t>Statinių grupės sudėtis</w:t>
            </w:r>
          </w:p>
        </w:tc>
        <w:tc>
          <w:tcPr>
            <w:tcW w:w="5699" w:type="dxa"/>
            <w:tcBorders>
              <w:top w:val="single" w:sz="4" w:space="0" w:color="auto"/>
              <w:left w:val="single" w:sz="4" w:space="0" w:color="auto"/>
              <w:bottom w:val="single" w:sz="4" w:space="0" w:color="auto"/>
              <w:right w:val="single" w:sz="4" w:space="0" w:color="auto"/>
            </w:tcBorders>
            <w:hideMark/>
          </w:tcPr>
          <w:p w14:paraId="3A6BA4A5" w14:textId="39B8086E" w:rsidR="00B769C8" w:rsidRPr="00351156" w:rsidRDefault="001F5F16" w:rsidP="002A5E73">
            <w:pPr>
              <w:suppressAutoHyphens w:val="0"/>
              <w:spacing w:line="276" w:lineRule="auto"/>
              <w:jc w:val="both"/>
              <w:rPr>
                <w:i/>
                <w:iCs/>
                <w:kern w:val="0"/>
                <w:lang w:eastAsia="lt-LT"/>
              </w:rPr>
            </w:pPr>
            <w:r w:rsidRPr="00351156">
              <w:rPr>
                <w:i/>
                <w:iCs/>
                <w:kern w:val="0"/>
                <w:lang w:eastAsia="lt-LT"/>
              </w:rPr>
              <w:t>Kultūros paskirties pastatas (visuomeninių pastatų paskirties grupė)</w:t>
            </w:r>
          </w:p>
        </w:tc>
      </w:tr>
      <w:tr w:rsidR="0004269A" w:rsidRPr="00351156" w14:paraId="578696B9" w14:textId="77777777" w:rsidTr="4524A860">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2A5E73" w:rsidRPr="00351156" w:rsidRDefault="003D108C" w:rsidP="002A5E73">
            <w:pPr>
              <w:spacing w:line="276" w:lineRule="auto"/>
              <w:jc w:val="both"/>
              <w:rPr>
                <w:kern w:val="2"/>
              </w:rPr>
            </w:pPr>
            <w:r w:rsidRPr="00351156">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2A5E73" w:rsidRPr="00351156" w:rsidRDefault="002A5E73" w:rsidP="002A5E73">
            <w:pPr>
              <w:spacing w:line="276" w:lineRule="auto"/>
              <w:jc w:val="both"/>
              <w:rPr>
                <w:noProof/>
              </w:rPr>
            </w:pPr>
            <w:r w:rsidRPr="00351156">
              <w:rPr>
                <w:noProof/>
              </w:rPr>
              <w:t>Statinio</w:t>
            </w:r>
            <w:r w:rsidRPr="00351156">
              <w:rPr>
                <w:b/>
                <w:noProof/>
              </w:rPr>
              <w:t xml:space="preserve"> </w:t>
            </w:r>
            <w:r w:rsidRPr="00351156">
              <w:rPr>
                <w:noProof/>
              </w:rPr>
              <w:t>(-ių) ar statinių grupės paskirtis ir bendrieji (techniniai ir</w:t>
            </w:r>
            <w:r w:rsidRPr="00351156">
              <w:rPr>
                <w:b/>
                <w:noProof/>
              </w:rPr>
              <w:t xml:space="preserve"> </w:t>
            </w:r>
            <w:r w:rsidR="00FE76F8" w:rsidRPr="00351156">
              <w:rPr>
                <w:noProof/>
              </w:rPr>
              <w:t>paskirties) rodikliai</w:t>
            </w:r>
          </w:p>
        </w:tc>
        <w:tc>
          <w:tcPr>
            <w:tcW w:w="5699" w:type="dxa"/>
            <w:tcBorders>
              <w:top w:val="single" w:sz="4" w:space="0" w:color="auto"/>
              <w:left w:val="single" w:sz="4" w:space="0" w:color="auto"/>
              <w:bottom w:val="single" w:sz="4" w:space="0" w:color="auto"/>
              <w:right w:val="single" w:sz="4" w:space="0" w:color="auto"/>
            </w:tcBorders>
            <w:hideMark/>
          </w:tcPr>
          <w:p w14:paraId="715CDA52" w14:textId="7539C5C4" w:rsidR="00B769C8" w:rsidRPr="00351156" w:rsidRDefault="00B769C8" w:rsidP="002866CA">
            <w:pPr>
              <w:suppressAutoHyphens w:val="0"/>
              <w:spacing w:line="276" w:lineRule="auto"/>
              <w:jc w:val="both"/>
              <w:rPr>
                <w:i/>
                <w:iCs/>
                <w:kern w:val="0"/>
                <w:lang w:eastAsia="lt-LT"/>
              </w:rPr>
            </w:pPr>
            <w:r w:rsidRPr="00351156">
              <w:rPr>
                <w:i/>
                <w:iCs/>
                <w:kern w:val="0"/>
                <w:lang w:eastAsia="lt-LT"/>
              </w:rPr>
              <w:t>Kultūros paskirties pastatas (visuomeninių pastatų paskirties grupė)</w:t>
            </w:r>
            <w:r w:rsidR="007853F1" w:rsidRPr="00351156">
              <w:rPr>
                <w:i/>
                <w:iCs/>
                <w:kern w:val="0"/>
                <w:lang w:eastAsia="lt-LT"/>
              </w:rPr>
              <w:t xml:space="preserve"> (pastato unikalus Nr.: 2768-0000-1014)</w:t>
            </w:r>
          </w:p>
          <w:p w14:paraId="6C487B7A" w14:textId="4D1F0B03" w:rsidR="007853F1" w:rsidRPr="00351156" w:rsidRDefault="007853F1" w:rsidP="002866CA">
            <w:pPr>
              <w:suppressAutoHyphens w:val="0"/>
              <w:spacing w:line="276" w:lineRule="auto"/>
              <w:jc w:val="both"/>
              <w:rPr>
                <w:i/>
                <w:iCs/>
                <w:kern w:val="0"/>
                <w:lang w:eastAsia="lt-LT"/>
              </w:rPr>
            </w:pPr>
            <w:r w:rsidRPr="00351156">
              <w:rPr>
                <w:i/>
                <w:iCs/>
                <w:kern w:val="0"/>
                <w:lang w:eastAsia="lt-LT"/>
              </w:rPr>
              <w:t>Pastatas įrašytas į Kultūros vertybių registrą (unikalus objekto kodas - 10771)</w:t>
            </w:r>
          </w:p>
          <w:p w14:paraId="3E3DEBA7" w14:textId="78616F25" w:rsidR="00B769C8" w:rsidRPr="00351156" w:rsidRDefault="007853F1" w:rsidP="002866CA">
            <w:pPr>
              <w:suppressAutoHyphens w:val="0"/>
              <w:spacing w:line="276" w:lineRule="auto"/>
              <w:jc w:val="both"/>
              <w:rPr>
                <w:i/>
                <w:iCs/>
                <w:kern w:val="0"/>
                <w:lang w:eastAsia="lt-LT"/>
              </w:rPr>
            </w:pPr>
            <w:r w:rsidRPr="00351156">
              <w:rPr>
                <w:i/>
                <w:iCs/>
                <w:kern w:val="0"/>
                <w:lang w:eastAsia="lt-LT"/>
              </w:rPr>
              <w:t>Pastato r</w:t>
            </w:r>
            <w:r w:rsidR="00B769C8" w:rsidRPr="00351156">
              <w:rPr>
                <w:i/>
                <w:iCs/>
                <w:kern w:val="0"/>
                <w:lang w:eastAsia="lt-LT"/>
              </w:rPr>
              <w:t>odikliai (esami):</w:t>
            </w:r>
          </w:p>
          <w:p w14:paraId="65573BF4" w14:textId="5FBD74DB" w:rsidR="00B769C8" w:rsidRPr="00351156" w:rsidRDefault="00B769C8" w:rsidP="002866CA">
            <w:pPr>
              <w:suppressAutoHyphens w:val="0"/>
              <w:spacing w:line="276" w:lineRule="auto"/>
              <w:jc w:val="both"/>
              <w:rPr>
                <w:i/>
                <w:iCs/>
                <w:noProof/>
                <w:kern w:val="0"/>
                <w:lang w:eastAsia="lt-LT"/>
              </w:rPr>
            </w:pPr>
            <w:r w:rsidRPr="00351156">
              <w:rPr>
                <w:i/>
                <w:iCs/>
                <w:noProof/>
                <w:kern w:val="0"/>
                <w:lang w:eastAsia="lt-LT"/>
              </w:rPr>
              <w:t>Bendrasis plotas – 1516,64 kv. m</w:t>
            </w:r>
          </w:p>
          <w:p w14:paraId="58C40A5D" w14:textId="0DCBB926" w:rsidR="00B769C8" w:rsidRPr="00351156" w:rsidRDefault="00B769C8" w:rsidP="002866CA">
            <w:pPr>
              <w:suppressAutoHyphens w:val="0"/>
              <w:spacing w:line="276" w:lineRule="auto"/>
              <w:jc w:val="both"/>
              <w:rPr>
                <w:i/>
                <w:iCs/>
                <w:noProof/>
                <w:kern w:val="0"/>
                <w:lang w:eastAsia="lt-LT"/>
              </w:rPr>
            </w:pPr>
            <w:r w:rsidRPr="00351156">
              <w:rPr>
                <w:i/>
                <w:iCs/>
                <w:noProof/>
                <w:kern w:val="0"/>
                <w:lang w:eastAsia="lt-LT"/>
              </w:rPr>
              <w:t>Tūris – 8555 kub. m</w:t>
            </w:r>
          </w:p>
          <w:p w14:paraId="4F206307" w14:textId="6E9BAEB8" w:rsidR="007853F1" w:rsidRPr="00351156" w:rsidRDefault="007853F1" w:rsidP="002866CA">
            <w:pPr>
              <w:suppressAutoHyphens w:val="0"/>
              <w:spacing w:line="276" w:lineRule="auto"/>
              <w:jc w:val="both"/>
              <w:rPr>
                <w:i/>
                <w:iCs/>
                <w:noProof/>
                <w:kern w:val="0"/>
                <w:lang w:eastAsia="lt-LT"/>
              </w:rPr>
            </w:pPr>
            <w:r w:rsidRPr="00351156">
              <w:rPr>
                <w:i/>
                <w:iCs/>
                <w:noProof/>
                <w:kern w:val="0"/>
                <w:lang w:eastAsia="lt-LT"/>
              </w:rPr>
              <w:t>Užstatytas plotas – 1580,00 kv. m</w:t>
            </w:r>
          </w:p>
          <w:p w14:paraId="7C573307" w14:textId="2CCE39F2" w:rsidR="007853F1" w:rsidRPr="00351156" w:rsidRDefault="007853F1" w:rsidP="002866CA">
            <w:pPr>
              <w:suppressAutoHyphens w:val="0"/>
              <w:spacing w:line="276" w:lineRule="auto"/>
              <w:jc w:val="both"/>
              <w:rPr>
                <w:i/>
                <w:iCs/>
                <w:kern w:val="0"/>
                <w:lang w:eastAsia="lt-LT"/>
              </w:rPr>
            </w:pPr>
            <w:r w:rsidRPr="00351156">
              <w:rPr>
                <w:i/>
                <w:iCs/>
                <w:noProof/>
                <w:kern w:val="0"/>
                <w:lang w:eastAsia="lt-LT"/>
              </w:rPr>
              <w:t xml:space="preserve">Žemės sklypo </w:t>
            </w:r>
            <w:r w:rsidRPr="00351156">
              <w:rPr>
                <w:i/>
                <w:iCs/>
                <w:kern w:val="0"/>
                <w:lang w:eastAsia="lt-LT"/>
              </w:rPr>
              <w:t>unikalus Nr.: 4400-6575-9746</w:t>
            </w:r>
          </w:p>
          <w:p w14:paraId="425F27CC" w14:textId="0BA408DF" w:rsidR="002A5E73" w:rsidRPr="00351156" w:rsidRDefault="007853F1" w:rsidP="002866CA">
            <w:pPr>
              <w:suppressAutoHyphens w:val="0"/>
              <w:spacing w:line="276" w:lineRule="auto"/>
              <w:jc w:val="both"/>
              <w:rPr>
                <w:i/>
                <w:iCs/>
                <w:noProof/>
                <w:kern w:val="0"/>
                <w:lang w:eastAsia="lt-LT"/>
              </w:rPr>
            </w:pPr>
            <w:r w:rsidRPr="00351156">
              <w:rPr>
                <w:i/>
                <w:iCs/>
                <w:noProof/>
                <w:kern w:val="0"/>
                <w:lang w:eastAsia="lt-LT"/>
              </w:rPr>
              <w:t>Žemės sklypo plotas – 0,2042 ha (2042,00 kv. m)</w:t>
            </w:r>
          </w:p>
        </w:tc>
      </w:tr>
      <w:tr w:rsidR="0004269A" w:rsidRPr="00351156" w14:paraId="47EECA0D" w14:textId="77777777" w:rsidTr="00C06E44">
        <w:trPr>
          <w:trHeight w:val="601"/>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351156" w:rsidRDefault="003D108C" w:rsidP="002A5E73">
            <w:pPr>
              <w:spacing w:line="276" w:lineRule="auto"/>
              <w:jc w:val="both"/>
            </w:pPr>
            <w:r w:rsidRPr="00351156">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2A5E73" w:rsidRPr="00351156" w:rsidRDefault="002A5E73" w:rsidP="002A5E73">
            <w:pPr>
              <w:spacing w:line="276" w:lineRule="auto"/>
              <w:jc w:val="both"/>
              <w:rPr>
                <w:u w:val="single"/>
              </w:rPr>
            </w:pPr>
            <w:r w:rsidRPr="00351156">
              <w:t>Statinio</w:t>
            </w:r>
            <w:r w:rsidRPr="00351156">
              <w:rPr>
                <w:b/>
              </w:rPr>
              <w:t xml:space="preserve"> </w:t>
            </w:r>
            <w:r w:rsidR="00FE76F8" w:rsidRPr="00351156">
              <w:t>statybos rūšis</w:t>
            </w:r>
          </w:p>
        </w:tc>
        <w:tc>
          <w:tcPr>
            <w:tcW w:w="5699" w:type="dxa"/>
            <w:tcBorders>
              <w:top w:val="single" w:sz="4" w:space="0" w:color="auto"/>
              <w:left w:val="single" w:sz="4" w:space="0" w:color="auto"/>
              <w:bottom w:val="single" w:sz="4" w:space="0" w:color="auto"/>
              <w:right w:val="single" w:sz="4" w:space="0" w:color="auto"/>
            </w:tcBorders>
            <w:hideMark/>
          </w:tcPr>
          <w:p w14:paraId="158356FC" w14:textId="77777777" w:rsidR="002A5E73" w:rsidRPr="00351156" w:rsidRDefault="002866CA" w:rsidP="00E92A1A">
            <w:pPr>
              <w:pStyle w:val="Sraopastraipa"/>
              <w:numPr>
                <w:ilvl w:val="0"/>
                <w:numId w:val="16"/>
              </w:numPr>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statinio kapitalinis remontas</w:t>
            </w:r>
          </w:p>
          <w:p w14:paraId="762015BC" w14:textId="4DBFA116" w:rsidR="00C06E44" w:rsidRPr="00351156" w:rsidRDefault="00C06E44" w:rsidP="00C06E44">
            <w:pPr>
              <w:jc w:val="both"/>
              <w:rPr>
                <w:i/>
                <w:iCs/>
                <w:lang w:eastAsia="lt-LT"/>
              </w:rPr>
            </w:pPr>
            <w:r w:rsidRPr="00351156">
              <w:rPr>
                <w:i/>
                <w:iCs/>
                <w:noProof/>
                <w:lang w:eastAsia="lt-LT"/>
              </w:rPr>
              <w:t>/Projektuotojas tikslina pagal projekto sprendinius/</w:t>
            </w:r>
          </w:p>
        </w:tc>
      </w:tr>
      <w:tr w:rsidR="0004269A" w:rsidRPr="00351156" w14:paraId="315E316E" w14:textId="77777777" w:rsidTr="00C06E44">
        <w:trPr>
          <w:trHeight w:val="70"/>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351156" w:rsidRDefault="003D108C" w:rsidP="002A5E73">
            <w:pPr>
              <w:spacing w:line="276" w:lineRule="auto"/>
              <w:jc w:val="both"/>
            </w:pPr>
            <w:r w:rsidRPr="00351156">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351156" w:rsidRDefault="00FE76F8" w:rsidP="002A5E73">
            <w:pPr>
              <w:spacing w:line="276" w:lineRule="auto"/>
              <w:jc w:val="both"/>
              <w:rPr>
                <w:u w:val="single"/>
              </w:rPr>
            </w:pPr>
            <w:r w:rsidRPr="00351156">
              <w:t>Statinio kategorija</w:t>
            </w:r>
          </w:p>
        </w:tc>
        <w:tc>
          <w:tcPr>
            <w:tcW w:w="5699" w:type="dxa"/>
            <w:tcBorders>
              <w:top w:val="single" w:sz="4" w:space="0" w:color="auto"/>
              <w:left w:val="single" w:sz="4" w:space="0" w:color="auto"/>
              <w:bottom w:val="single" w:sz="4" w:space="0" w:color="auto"/>
              <w:right w:val="single" w:sz="4" w:space="0" w:color="auto"/>
            </w:tcBorders>
          </w:tcPr>
          <w:p w14:paraId="05733FAB" w14:textId="2CB15C43" w:rsidR="002A5E73" w:rsidRPr="00351156" w:rsidRDefault="00FE76F8" w:rsidP="00C06E44">
            <w:pPr>
              <w:pStyle w:val="Sraopastraipa"/>
              <w:numPr>
                <w:ilvl w:val="0"/>
                <w:numId w:val="16"/>
              </w:numPr>
              <w:jc w:val="both"/>
              <w:rPr>
                <w:lang w:val="en-US"/>
              </w:rPr>
            </w:pPr>
            <w:r w:rsidRPr="00351156">
              <w:rPr>
                <w:rFonts w:ascii="Times New Roman" w:hAnsi="Times New Roman" w:cs="Times New Roman"/>
                <w:i/>
                <w:iCs/>
                <w:sz w:val="24"/>
                <w:szCs w:val="24"/>
                <w:lang w:eastAsia="lt-LT"/>
              </w:rPr>
              <w:t>ypatingas</w:t>
            </w:r>
            <w:r w:rsidR="00FF41B8" w:rsidRPr="00351156">
              <w:rPr>
                <w:rFonts w:ascii="Times New Roman" w:hAnsi="Times New Roman" w:cs="Times New Roman"/>
                <w:i/>
                <w:iCs/>
                <w:sz w:val="24"/>
                <w:szCs w:val="24"/>
                <w:lang w:eastAsia="lt-LT"/>
              </w:rPr>
              <w:t>is</w:t>
            </w:r>
            <w:r w:rsidRPr="00351156">
              <w:rPr>
                <w:rFonts w:ascii="Times New Roman" w:hAnsi="Times New Roman" w:cs="Times New Roman"/>
                <w:i/>
                <w:iCs/>
                <w:sz w:val="24"/>
                <w:szCs w:val="24"/>
                <w:lang w:eastAsia="lt-LT"/>
              </w:rPr>
              <w:t xml:space="preserve"> statinys</w:t>
            </w:r>
          </w:p>
        </w:tc>
      </w:tr>
      <w:tr w:rsidR="0004269A" w:rsidRPr="00351156" w14:paraId="64B74437" w14:textId="77777777" w:rsidTr="4524A860">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084A04" w:rsidRPr="00351156" w:rsidRDefault="00084A04" w:rsidP="00084A04">
            <w:pPr>
              <w:spacing w:line="276" w:lineRule="auto"/>
              <w:jc w:val="both"/>
            </w:pPr>
            <w:r w:rsidRPr="00351156">
              <w:t>9.</w:t>
            </w:r>
          </w:p>
        </w:tc>
        <w:tc>
          <w:tcPr>
            <w:tcW w:w="2824" w:type="dxa"/>
            <w:tcBorders>
              <w:top w:val="single" w:sz="4" w:space="0" w:color="auto"/>
              <w:left w:val="single" w:sz="4" w:space="0" w:color="auto"/>
              <w:bottom w:val="single" w:sz="4" w:space="0" w:color="auto"/>
              <w:right w:val="single" w:sz="4" w:space="0" w:color="auto"/>
            </w:tcBorders>
          </w:tcPr>
          <w:p w14:paraId="28571B2A" w14:textId="42CFBF02" w:rsidR="00084A04" w:rsidRPr="00351156" w:rsidRDefault="00084A04" w:rsidP="00084A04">
            <w:pPr>
              <w:spacing w:line="276" w:lineRule="auto"/>
              <w:jc w:val="both"/>
            </w:pPr>
            <w:r w:rsidRPr="00351156">
              <w:t>Esamos statinio konstrukcijos, jų funkcinė paskirtis</w:t>
            </w:r>
          </w:p>
        </w:tc>
        <w:tc>
          <w:tcPr>
            <w:tcW w:w="5699" w:type="dxa"/>
            <w:tcBorders>
              <w:top w:val="single" w:sz="4" w:space="0" w:color="auto"/>
              <w:left w:val="single" w:sz="4" w:space="0" w:color="auto"/>
              <w:bottom w:val="single" w:sz="4" w:space="0" w:color="auto"/>
              <w:right w:val="single" w:sz="4" w:space="0" w:color="auto"/>
            </w:tcBorders>
          </w:tcPr>
          <w:p w14:paraId="03021E31" w14:textId="36C8E563" w:rsidR="00084A04" w:rsidRPr="00351156" w:rsidRDefault="00C06E44" w:rsidP="00AA44E5">
            <w:pPr>
              <w:jc w:val="both"/>
              <w:rPr>
                <w:i/>
                <w:iCs/>
              </w:rPr>
            </w:pPr>
            <w:r w:rsidRPr="00351156">
              <w:rPr>
                <w:i/>
                <w:iCs/>
              </w:rPr>
              <w:t>Sienos – plytų mūras</w:t>
            </w:r>
          </w:p>
          <w:p w14:paraId="5C53322A" w14:textId="77777777" w:rsidR="00C06E44" w:rsidRPr="00351156" w:rsidRDefault="00443761" w:rsidP="00AA44E5">
            <w:pPr>
              <w:jc w:val="both"/>
              <w:rPr>
                <w:i/>
                <w:iCs/>
                <w:lang w:eastAsia="lt-LT"/>
              </w:rPr>
            </w:pPr>
            <w:r w:rsidRPr="00351156">
              <w:rPr>
                <w:i/>
                <w:iCs/>
                <w:lang w:eastAsia="lt-LT"/>
              </w:rPr>
              <w:t>Stogas – skarda.</w:t>
            </w:r>
          </w:p>
          <w:p w14:paraId="30B9D899" w14:textId="705C3FC5" w:rsidR="007853F1" w:rsidRPr="00351156" w:rsidRDefault="007853F1" w:rsidP="00AA44E5">
            <w:pPr>
              <w:jc w:val="both"/>
              <w:rPr>
                <w:i/>
                <w:iCs/>
                <w:lang w:eastAsia="lt-LT"/>
              </w:rPr>
            </w:pPr>
          </w:p>
        </w:tc>
      </w:tr>
      <w:tr w:rsidR="0004269A" w:rsidRPr="00351156" w14:paraId="69D1129D" w14:textId="77777777" w:rsidTr="4524A860">
        <w:trPr>
          <w:trHeight w:val="1122"/>
        </w:trPr>
        <w:tc>
          <w:tcPr>
            <w:tcW w:w="828" w:type="dxa"/>
            <w:tcBorders>
              <w:top w:val="single" w:sz="4" w:space="0" w:color="auto"/>
              <w:left w:val="single" w:sz="4" w:space="0" w:color="auto"/>
              <w:bottom w:val="single" w:sz="4" w:space="0" w:color="auto"/>
              <w:right w:val="single" w:sz="4" w:space="0" w:color="auto"/>
            </w:tcBorders>
          </w:tcPr>
          <w:p w14:paraId="4734EC31" w14:textId="3FF91C40" w:rsidR="00AA44E5" w:rsidRPr="00351156" w:rsidRDefault="00D44CAE" w:rsidP="00084A04">
            <w:pPr>
              <w:spacing w:line="276" w:lineRule="auto"/>
              <w:jc w:val="both"/>
            </w:pPr>
            <w:r w:rsidRPr="00351156">
              <w:lastRenderedPageBreak/>
              <w:t>10.</w:t>
            </w:r>
          </w:p>
        </w:tc>
        <w:tc>
          <w:tcPr>
            <w:tcW w:w="2824" w:type="dxa"/>
            <w:tcBorders>
              <w:top w:val="single" w:sz="4" w:space="0" w:color="auto"/>
              <w:left w:val="single" w:sz="4" w:space="0" w:color="auto"/>
              <w:bottom w:val="single" w:sz="4" w:space="0" w:color="auto"/>
              <w:right w:val="single" w:sz="4" w:space="0" w:color="auto"/>
            </w:tcBorders>
          </w:tcPr>
          <w:p w14:paraId="5455DE94" w14:textId="06918086" w:rsidR="00AA44E5" w:rsidRPr="00351156" w:rsidRDefault="00AA44E5" w:rsidP="00084A04">
            <w:pPr>
              <w:spacing w:line="276" w:lineRule="auto"/>
              <w:jc w:val="both"/>
            </w:pPr>
            <w:r w:rsidRPr="00351156">
              <w:t xml:space="preserve">Duomenys apie </w:t>
            </w:r>
            <w:r w:rsidR="00D646DA" w:rsidRPr="00351156">
              <w:t>statytojo</w:t>
            </w:r>
            <w:r w:rsidRPr="00351156">
              <w:t xml:space="preserve">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7D48B83E" w14:textId="223F696E" w:rsidR="00AA44E5" w:rsidRPr="00351156" w:rsidRDefault="00443761" w:rsidP="00F9110C">
            <w:pPr>
              <w:jc w:val="both"/>
              <w:rPr>
                <w:i/>
                <w:iCs/>
              </w:rPr>
            </w:pPr>
            <w:r w:rsidRPr="00351156">
              <w:rPr>
                <w:i/>
                <w:iCs/>
              </w:rPr>
              <w:t>-</w:t>
            </w:r>
          </w:p>
        </w:tc>
      </w:tr>
      <w:tr w:rsidR="0004269A" w:rsidRPr="00351156" w14:paraId="5FAC04CF" w14:textId="77777777" w:rsidTr="4524A860">
        <w:trPr>
          <w:trHeight w:val="702"/>
        </w:trPr>
        <w:tc>
          <w:tcPr>
            <w:tcW w:w="828" w:type="dxa"/>
            <w:tcBorders>
              <w:top w:val="single" w:sz="4" w:space="0" w:color="auto"/>
              <w:left w:val="single" w:sz="4" w:space="0" w:color="auto"/>
              <w:bottom w:val="single" w:sz="4" w:space="0" w:color="auto"/>
              <w:right w:val="single" w:sz="4" w:space="0" w:color="auto"/>
            </w:tcBorders>
          </w:tcPr>
          <w:p w14:paraId="7D057149" w14:textId="697BE7DD" w:rsidR="00084A04" w:rsidRPr="00351156" w:rsidRDefault="00D44CAE" w:rsidP="00084A04">
            <w:pPr>
              <w:spacing w:line="276" w:lineRule="auto"/>
              <w:jc w:val="both"/>
            </w:pPr>
            <w:r w:rsidRPr="00351156">
              <w:t>11.</w:t>
            </w:r>
          </w:p>
        </w:tc>
        <w:tc>
          <w:tcPr>
            <w:tcW w:w="2824" w:type="dxa"/>
            <w:tcBorders>
              <w:top w:val="single" w:sz="4" w:space="0" w:color="auto"/>
              <w:left w:val="single" w:sz="4" w:space="0" w:color="auto"/>
              <w:bottom w:val="single" w:sz="4" w:space="0" w:color="auto"/>
              <w:right w:val="single" w:sz="4" w:space="0" w:color="auto"/>
            </w:tcBorders>
          </w:tcPr>
          <w:p w14:paraId="54D7FA6D" w14:textId="254070BC" w:rsidR="00084A04" w:rsidRPr="00351156" w:rsidRDefault="00084A04" w:rsidP="00084A04">
            <w:pPr>
              <w:spacing w:line="276" w:lineRule="auto"/>
              <w:jc w:val="both"/>
            </w:pPr>
            <w:r w:rsidRPr="00351156">
              <w:t xml:space="preserve">Lėšų </w:t>
            </w:r>
            <w:r w:rsidR="007A0E98">
              <w:t>pobūdis</w:t>
            </w:r>
            <w:r w:rsidRPr="00351156">
              <w:t xml:space="preserve"> projekto realizavimui</w:t>
            </w:r>
          </w:p>
        </w:tc>
        <w:tc>
          <w:tcPr>
            <w:tcW w:w="5699" w:type="dxa"/>
            <w:tcBorders>
              <w:top w:val="single" w:sz="4" w:space="0" w:color="auto"/>
              <w:left w:val="single" w:sz="4" w:space="0" w:color="auto"/>
              <w:bottom w:val="single" w:sz="4" w:space="0" w:color="auto"/>
              <w:right w:val="single" w:sz="4" w:space="0" w:color="auto"/>
            </w:tcBorders>
          </w:tcPr>
          <w:p w14:paraId="22091100" w14:textId="3B2E663F" w:rsidR="00084A04" w:rsidRPr="00351156" w:rsidRDefault="00443761" w:rsidP="00084A04">
            <w:pPr>
              <w:jc w:val="both"/>
              <w:rPr>
                <w:i/>
                <w:iCs/>
                <w:kern w:val="0"/>
                <w:lang w:eastAsia="lt-LT"/>
              </w:rPr>
            </w:pPr>
            <w:r w:rsidRPr="00351156">
              <w:rPr>
                <w:i/>
                <w:iCs/>
                <w:kern w:val="0"/>
                <w:lang w:eastAsia="lt-LT"/>
              </w:rPr>
              <w:t xml:space="preserve">Lietuvos </w:t>
            </w:r>
            <w:r w:rsidR="00146855" w:rsidRPr="00351156">
              <w:rPr>
                <w:i/>
                <w:iCs/>
                <w:kern w:val="0"/>
                <w:lang w:eastAsia="lt-LT"/>
              </w:rPr>
              <w:t>Š</w:t>
            </w:r>
            <w:r w:rsidRPr="00351156">
              <w:rPr>
                <w:i/>
                <w:iCs/>
                <w:kern w:val="0"/>
                <w:lang w:eastAsia="lt-LT"/>
              </w:rPr>
              <w:t>aulių sąjung</w:t>
            </w:r>
            <w:r w:rsidR="00146855" w:rsidRPr="00351156">
              <w:rPr>
                <w:i/>
                <w:iCs/>
                <w:kern w:val="0"/>
                <w:lang w:eastAsia="lt-LT"/>
              </w:rPr>
              <w:t>os lėšos</w:t>
            </w:r>
          </w:p>
          <w:p w14:paraId="7CAEF9A4" w14:textId="5FF8D3E2" w:rsidR="00443761" w:rsidRPr="00351156" w:rsidRDefault="00443761" w:rsidP="00084A04">
            <w:pPr>
              <w:jc w:val="both"/>
              <w:rPr>
                <w:i/>
                <w:iCs/>
                <w:lang w:eastAsia="lt-LT"/>
              </w:rPr>
            </w:pPr>
            <w:r w:rsidRPr="00351156">
              <w:rPr>
                <w:i/>
                <w:iCs/>
                <w:lang w:eastAsia="lt-LT"/>
              </w:rPr>
              <w:t>Projektas bus vykdomas etapais.</w:t>
            </w:r>
          </w:p>
        </w:tc>
      </w:tr>
      <w:tr w:rsidR="0004269A" w:rsidRPr="00351156" w14:paraId="6E3A6AC8" w14:textId="77777777" w:rsidTr="4524A860">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351156" w:rsidRDefault="00084A04" w:rsidP="00084A04">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351156" w:rsidRDefault="00084A04" w:rsidP="00084A04">
            <w:pPr>
              <w:spacing w:line="276" w:lineRule="auto"/>
              <w:ind w:left="360"/>
              <w:jc w:val="center"/>
              <w:rPr>
                <w:b/>
              </w:rPr>
            </w:pPr>
            <w:r w:rsidRPr="00351156">
              <w:rPr>
                <w:b/>
              </w:rPr>
              <w:t xml:space="preserve">II. Perkamų paslaugų apimtis ir trukmė </w:t>
            </w:r>
          </w:p>
        </w:tc>
      </w:tr>
      <w:tr w:rsidR="0004269A" w:rsidRPr="00351156" w14:paraId="02B3143C" w14:textId="77777777" w:rsidTr="4524A860">
        <w:trPr>
          <w:trHeight w:val="1614"/>
        </w:trPr>
        <w:tc>
          <w:tcPr>
            <w:tcW w:w="828" w:type="dxa"/>
            <w:tcBorders>
              <w:top w:val="single" w:sz="4" w:space="0" w:color="auto"/>
              <w:left w:val="single" w:sz="4" w:space="0" w:color="auto"/>
              <w:bottom w:val="single" w:sz="4" w:space="0" w:color="auto"/>
              <w:right w:val="single" w:sz="4" w:space="0" w:color="auto"/>
            </w:tcBorders>
            <w:hideMark/>
          </w:tcPr>
          <w:p w14:paraId="521F6654" w14:textId="2111B798" w:rsidR="00084A04" w:rsidRPr="00351156" w:rsidRDefault="00D44CAE" w:rsidP="00084A04">
            <w:pPr>
              <w:spacing w:line="276" w:lineRule="auto"/>
              <w:jc w:val="both"/>
            </w:pPr>
            <w:r w:rsidRPr="00351156">
              <w:t>12.</w:t>
            </w:r>
          </w:p>
        </w:tc>
        <w:tc>
          <w:tcPr>
            <w:tcW w:w="2824" w:type="dxa"/>
            <w:tcBorders>
              <w:top w:val="single" w:sz="4" w:space="0" w:color="auto"/>
              <w:left w:val="single" w:sz="4" w:space="0" w:color="auto"/>
              <w:bottom w:val="single" w:sz="4" w:space="0" w:color="auto"/>
              <w:right w:val="single" w:sz="4" w:space="0" w:color="auto"/>
            </w:tcBorders>
            <w:hideMark/>
          </w:tcPr>
          <w:p w14:paraId="19A57F1B" w14:textId="157E221D" w:rsidR="00084A04" w:rsidRPr="00351156" w:rsidRDefault="00084A04" w:rsidP="00084A04">
            <w:pPr>
              <w:spacing w:line="276" w:lineRule="auto"/>
              <w:jc w:val="both"/>
            </w:pPr>
            <w:r w:rsidRPr="00351156">
              <w:t>Perkamų paslaugų apimtis</w:t>
            </w:r>
          </w:p>
        </w:tc>
        <w:tc>
          <w:tcPr>
            <w:tcW w:w="5699" w:type="dxa"/>
            <w:tcBorders>
              <w:top w:val="single" w:sz="4" w:space="0" w:color="auto"/>
              <w:left w:val="single" w:sz="4" w:space="0" w:color="auto"/>
              <w:bottom w:val="single" w:sz="4" w:space="0" w:color="auto"/>
              <w:right w:val="single" w:sz="4" w:space="0" w:color="auto"/>
            </w:tcBorders>
          </w:tcPr>
          <w:p w14:paraId="3E95B4CB" w14:textId="2986F8B3" w:rsidR="0041681E" w:rsidRPr="0041681E" w:rsidRDefault="0041681E" w:rsidP="0041681E">
            <w:pPr>
              <w:pStyle w:val="Sraopastraipa"/>
              <w:numPr>
                <w:ilvl w:val="0"/>
                <w:numId w:val="29"/>
              </w:numPr>
              <w:jc w:val="both"/>
              <w:rPr>
                <w:rFonts w:ascii="Times New Roman" w:hAnsi="Times New Roman" w:cs="Times New Roman"/>
                <w:i/>
                <w:iCs/>
              </w:rPr>
            </w:pPr>
            <w:bookmarkStart w:id="0" w:name="part_3cc9000c2737416c924cabca91b528d0"/>
            <w:bookmarkEnd w:id="0"/>
            <w:r w:rsidRPr="0041681E">
              <w:rPr>
                <w:rFonts w:ascii="Times New Roman" w:hAnsi="Times New Roman" w:cs="Times New Roman"/>
                <w:i/>
                <w:iCs/>
              </w:rPr>
              <w:t>Avarijos grėsmės pašalinimas</w:t>
            </w:r>
            <w:r>
              <w:rPr>
                <w:rFonts w:ascii="Times New Roman" w:hAnsi="Times New Roman" w:cs="Times New Roman"/>
                <w:i/>
                <w:iCs/>
              </w:rPr>
              <w:t>;</w:t>
            </w:r>
          </w:p>
          <w:p w14:paraId="18B8D0AA" w14:textId="32B7CE09" w:rsidR="0023163C" w:rsidRPr="00351156" w:rsidRDefault="0023163C" w:rsidP="0041681E">
            <w:pPr>
              <w:pStyle w:val="Sraopastraipa"/>
              <w:numPr>
                <w:ilvl w:val="0"/>
                <w:numId w:val="29"/>
              </w:numPr>
              <w:jc w:val="both"/>
              <w:rPr>
                <w:rFonts w:ascii="Times New Roman" w:hAnsi="Times New Roman" w:cs="Times New Roman"/>
                <w:i/>
                <w:iCs/>
              </w:rPr>
            </w:pPr>
            <w:r w:rsidRPr="00351156">
              <w:rPr>
                <w:rFonts w:ascii="Times New Roman" w:hAnsi="Times New Roman" w:cs="Times New Roman"/>
                <w:i/>
                <w:iCs/>
              </w:rPr>
              <w:t>Detali visų pastato konstrukcijų ekspertizė</w:t>
            </w:r>
            <w:r w:rsidR="00E209D7" w:rsidRPr="00351156">
              <w:rPr>
                <w:rFonts w:ascii="Times New Roman" w:hAnsi="Times New Roman" w:cs="Times New Roman"/>
                <w:i/>
                <w:iCs/>
              </w:rPr>
              <w:t>;</w:t>
            </w:r>
            <w:r w:rsidRPr="00351156">
              <w:rPr>
                <w:rFonts w:ascii="Times New Roman" w:hAnsi="Times New Roman" w:cs="Times New Roman"/>
                <w:i/>
                <w:iCs/>
              </w:rPr>
              <w:t xml:space="preserve"> inžinerinių sistemų tyrimai; </w:t>
            </w:r>
            <w:r w:rsidR="00482086" w:rsidRPr="00351156">
              <w:rPr>
                <w:rFonts w:ascii="Times New Roman" w:hAnsi="Times New Roman" w:cs="Times New Roman"/>
                <w:i/>
                <w:iCs/>
              </w:rPr>
              <w:t>p</w:t>
            </w:r>
            <w:r w:rsidR="00482086" w:rsidRPr="00351156">
              <w:rPr>
                <w:rFonts w:ascii="Times New Roman" w:hAnsi="Times New Roman"/>
                <w:i/>
                <w:iCs/>
              </w:rPr>
              <w:t xml:space="preserve">rojektiniai inžineriniai geologiniai ir geotechniniai tyrimai; </w:t>
            </w:r>
          </w:p>
          <w:p w14:paraId="40F560E8" w14:textId="61590C28" w:rsidR="0023163C" w:rsidRPr="00351156" w:rsidRDefault="00E209D7" w:rsidP="0041681E">
            <w:pPr>
              <w:pStyle w:val="Sraopastraipa"/>
              <w:numPr>
                <w:ilvl w:val="0"/>
                <w:numId w:val="29"/>
              </w:numPr>
              <w:jc w:val="both"/>
              <w:rPr>
                <w:rFonts w:ascii="Times New Roman" w:hAnsi="Times New Roman" w:cs="Times New Roman"/>
                <w:i/>
                <w:iCs/>
              </w:rPr>
            </w:pPr>
            <w:r w:rsidRPr="00351156">
              <w:rPr>
                <w:rFonts w:ascii="Times New Roman" w:hAnsi="Times New Roman" w:cs="Times New Roman"/>
                <w:i/>
                <w:iCs/>
              </w:rPr>
              <w:t>Nekilnojamojo kultūros paveldo ardomieji ir taikomieji moksliniai tyrimai.</w:t>
            </w:r>
            <w:r w:rsidR="00F43C7A">
              <w:rPr>
                <w:rFonts w:ascii="Times New Roman" w:hAnsi="Times New Roman" w:cs="Times New Roman"/>
                <w:i/>
                <w:iCs/>
              </w:rPr>
              <w:t xml:space="preserve"> </w:t>
            </w:r>
            <w:r w:rsidR="00F43C7A" w:rsidRPr="00F43C7A">
              <w:rPr>
                <w:rFonts w:ascii="Times New Roman" w:hAnsi="Times New Roman" w:cs="Times New Roman"/>
                <w:i/>
                <w:iCs/>
              </w:rPr>
              <w:t>Tyrimai turi būti pakankami tvarkybos darbų projektui. Tvarkybos darbų projektas rengiamas atsižvelgiant į tyrimų duomenis.</w:t>
            </w:r>
          </w:p>
          <w:p w14:paraId="152A8868" w14:textId="35B9171F" w:rsidR="009B268A" w:rsidRPr="00351156" w:rsidRDefault="009B268A" w:rsidP="0041681E">
            <w:pPr>
              <w:pStyle w:val="Sraopastraipa"/>
              <w:numPr>
                <w:ilvl w:val="0"/>
                <w:numId w:val="29"/>
              </w:numPr>
              <w:jc w:val="both"/>
              <w:rPr>
                <w:rFonts w:ascii="Times New Roman" w:hAnsi="Times New Roman" w:cs="Times New Roman"/>
                <w:i/>
                <w:iCs/>
              </w:rPr>
            </w:pPr>
            <w:r w:rsidRPr="00351156">
              <w:rPr>
                <w:rFonts w:ascii="Times New Roman" w:hAnsi="Times New Roman" w:cs="Times New Roman"/>
                <w:i/>
                <w:iCs/>
              </w:rPr>
              <w:t>Projektiniai pasiūlymai</w:t>
            </w:r>
          </w:p>
          <w:p w14:paraId="7EBAFF51" w14:textId="66A6E73C" w:rsidR="009B268A" w:rsidRPr="00351156" w:rsidRDefault="009B268A" w:rsidP="0041681E">
            <w:pPr>
              <w:pStyle w:val="Sraopastraipa"/>
              <w:numPr>
                <w:ilvl w:val="0"/>
                <w:numId w:val="29"/>
              </w:numPr>
              <w:jc w:val="both"/>
              <w:rPr>
                <w:rFonts w:ascii="Times New Roman" w:hAnsi="Times New Roman" w:cs="Times New Roman"/>
                <w:i/>
                <w:iCs/>
              </w:rPr>
            </w:pPr>
            <w:r w:rsidRPr="00351156">
              <w:rPr>
                <w:rFonts w:ascii="Times New Roman" w:hAnsi="Times New Roman" w:cs="Times New Roman"/>
                <w:i/>
                <w:iCs/>
              </w:rPr>
              <w:t>Techninis darbo projektas</w:t>
            </w:r>
          </w:p>
          <w:p w14:paraId="241577F0" w14:textId="77777777" w:rsidR="00EE4D47" w:rsidRPr="00351156" w:rsidRDefault="00EE4D47" w:rsidP="00EE4D47">
            <w:pPr>
              <w:pStyle w:val="Sraopastraipa"/>
              <w:jc w:val="both"/>
              <w:rPr>
                <w:rFonts w:ascii="Times New Roman" w:hAnsi="Times New Roman" w:cs="Times New Roman"/>
                <w:i/>
                <w:iCs/>
              </w:rPr>
            </w:pPr>
          </w:p>
          <w:p w14:paraId="7F0BFEFB" w14:textId="34C1B7C6" w:rsidR="00084A04" w:rsidRPr="00351156" w:rsidRDefault="00084A04" w:rsidP="0041681E">
            <w:pPr>
              <w:pStyle w:val="Sraopastraipa"/>
              <w:numPr>
                <w:ilvl w:val="0"/>
                <w:numId w:val="29"/>
              </w:numPr>
              <w:jc w:val="both"/>
              <w:rPr>
                <w:rFonts w:ascii="Times New Roman" w:hAnsi="Times New Roman" w:cs="Times New Roman"/>
              </w:rPr>
            </w:pPr>
            <w:r w:rsidRPr="00351156">
              <w:rPr>
                <w:rFonts w:ascii="Times New Roman" w:hAnsi="Times New Roman" w:cs="Times New Roman"/>
              </w:rPr>
              <w:t>bendroji;</w:t>
            </w:r>
          </w:p>
          <w:p w14:paraId="0A41D7ED" w14:textId="451476D3" w:rsidR="00084A04" w:rsidRPr="00351156" w:rsidRDefault="00084A04" w:rsidP="0041681E">
            <w:pPr>
              <w:pStyle w:val="Sraopastraipa"/>
              <w:numPr>
                <w:ilvl w:val="0"/>
                <w:numId w:val="29"/>
              </w:numPr>
              <w:jc w:val="both"/>
              <w:rPr>
                <w:rFonts w:ascii="Times New Roman" w:hAnsi="Times New Roman" w:cs="Times New Roman"/>
              </w:rPr>
            </w:pPr>
            <w:bookmarkStart w:id="1" w:name="part_0de22576d1e2426a9ac9a4807d1d6dbe"/>
            <w:bookmarkEnd w:id="1"/>
            <w:r w:rsidRPr="00351156">
              <w:rPr>
                <w:rFonts w:ascii="Times New Roman" w:hAnsi="Times New Roman" w:cs="Times New Roman"/>
              </w:rPr>
              <w:t>sklypo planas;</w:t>
            </w:r>
          </w:p>
          <w:p w14:paraId="1B055293" w14:textId="762F24FC" w:rsidR="00084A04" w:rsidRPr="00351156" w:rsidRDefault="00084A04" w:rsidP="0041681E">
            <w:pPr>
              <w:pStyle w:val="Sraopastraipa"/>
              <w:numPr>
                <w:ilvl w:val="0"/>
                <w:numId w:val="29"/>
              </w:numPr>
              <w:jc w:val="both"/>
              <w:rPr>
                <w:rFonts w:ascii="Times New Roman" w:hAnsi="Times New Roman" w:cs="Times New Roman"/>
              </w:rPr>
            </w:pPr>
            <w:bookmarkStart w:id="2" w:name="part_f5f190c0e98a4caaaa57a71be12eea98"/>
            <w:bookmarkEnd w:id="2"/>
            <w:r w:rsidRPr="00351156">
              <w:rPr>
                <w:rFonts w:ascii="Times New Roman" w:hAnsi="Times New Roman" w:cs="Times New Roman"/>
              </w:rPr>
              <w:t>architektūr</w:t>
            </w:r>
            <w:r w:rsidR="00D70F58" w:rsidRPr="00351156">
              <w:rPr>
                <w:rFonts w:ascii="Times New Roman" w:hAnsi="Times New Roman" w:cs="Times New Roman"/>
              </w:rPr>
              <w:t>inė</w:t>
            </w:r>
            <w:r w:rsidR="00AB08FC" w:rsidRPr="00351156">
              <w:rPr>
                <w:rFonts w:ascii="Times New Roman" w:hAnsi="Times New Roman" w:cs="Times New Roman"/>
              </w:rPr>
              <w:t xml:space="preserve"> (įskaitant interjero sprendinius)</w:t>
            </w:r>
            <w:r w:rsidRPr="00351156">
              <w:rPr>
                <w:rFonts w:ascii="Times New Roman" w:hAnsi="Times New Roman" w:cs="Times New Roman"/>
              </w:rPr>
              <w:t>;</w:t>
            </w:r>
          </w:p>
          <w:p w14:paraId="363DA313" w14:textId="7CA963C6" w:rsidR="00084A04" w:rsidRPr="00351156" w:rsidRDefault="00084A04" w:rsidP="0041681E">
            <w:pPr>
              <w:pStyle w:val="Sraopastraipa"/>
              <w:numPr>
                <w:ilvl w:val="0"/>
                <w:numId w:val="29"/>
              </w:numPr>
              <w:jc w:val="both"/>
              <w:rPr>
                <w:rFonts w:ascii="Times New Roman" w:hAnsi="Times New Roman" w:cs="Times New Roman"/>
              </w:rPr>
            </w:pPr>
            <w:bookmarkStart w:id="3" w:name="part_69a847a1123549b89c38a8a1b57f7bbe"/>
            <w:bookmarkEnd w:id="3"/>
            <w:r w:rsidRPr="00351156">
              <w:rPr>
                <w:rFonts w:ascii="Times New Roman" w:hAnsi="Times New Roman" w:cs="Times New Roman"/>
              </w:rPr>
              <w:t>konstrukcijų;</w:t>
            </w:r>
          </w:p>
          <w:p w14:paraId="75A5E94A" w14:textId="219E3BB8" w:rsidR="00084A04" w:rsidRPr="00351156" w:rsidRDefault="00084A04" w:rsidP="0041681E">
            <w:pPr>
              <w:pStyle w:val="Sraopastraipa"/>
              <w:numPr>
                <w:ilvl w:val="0"/>
                <w:numId w:val="29"/>
              </w:numPr>
              <w:jc w:val="both"/>
              <w:rPr>
                <w:rFonts w:ascii="Times New Roman" w:hAnsi="Times New Roman" w:cs="Times New Roman"/>
              </w:rPr>
            </w:pPr>
            <w:bookmarkStart w:id="4" w:name="part_52defc46717c461d9363589eaece031a"/>
            <w:bookmarkEnd w:id="4"/>
            <w:r w:rsidRPr="00351156">
              <w:rPr>
                <w:rFonts w:ascii="Times New Roman" w:hAnsi="Times New Roman" w:cs="Times New Roman"/>
              </w:rPr>
              <w:t>technologijos;</w:t>
            </w:r>
          </w:p>
          <w:p w14:paraId="78F3B078" w14:textId="17E3071F" w:rsidR="00084A04" w:rsidRPr="00351156" w:rsidRDefault="00084A04" w:rsidP="0041681E">
            <w:pPr>
              <w:pStyle w:val="Sraopastraipa"/>
              <w:numPr>
                <w:ilvl w:val="0"/>
                <w:numId w:val="29"/>
              </w:numPr>
              <w:jc w:val="both"/>
              <w:rPr>
                <w:rFonts w:ascii="Times New Roman" w:hAnsi="Times New Roman" w:cs="Times New Roman"/>
              </w:rPr>
            </w:pPr>
            <w:bookmarkStart w:id="5" w:name="part_c5dd6840621b44e1897a3aa0059effe7"/>
            <w:bookmarkEnd w:id="5"/>
            <w:r w:rsidRPr="00351156">
              <w:rPr>
                <w:rFonts w:ascii="Times New Roman" w:hAnsi="Times New Roman" w:cs="Times New Roman"/>
              </w:rPr>
              <w:t>susisiekimo;</w:t>
            </w:r>
          </w:p>
          <w:p w14:paraId="37C5DDB6" w14:textId="7B950095" w:rsidR="00084A04" w:rsidRPr="00351156" w:rsidRDefault="00084A04" w:rsidP="0041681E">
            <w:pPr>
              <w:pStyle w:val="Sraopastraipa"/>
              <w:numPr>
                <w:ilvl w:val="0"/>
                <w:numId w:val="29"/>
              </w:numPr>
              <w:jc w:val="both"/>
              <w:rPr>
                <w:rFonts w:ascii="Times New Roman" w:hAnsi="Times New Roman" w:cs="Times New Roman"/>
              </w:rPr>
            </w:pPr>
            <w:bookmarkStart w:id="6" w:name="part_c92d4f4e33fc46498aa3053e6db33cd9"/>
            <w:bookmarkEnd w:id="6"/>
            <w:r w:rsidRPr="00351156">
              <w:rPr>
                <w:rFonts w:ascii="Times New Roman" w:hAnsi="Times New Roman" w:cs="Times New Roman"/>
              </w:rPr>
              <w:t>vandentiekio ir nuotekų šalinimo;</w:t>
            </w:r>
          </w:p>
          <w:p w14:paraId="3CD75B2C" w14:textId="1E44498B" w:rsidR="00084A04" w:rsidRPr="00351156" w:rsidRDefault="00084A04" w:rsidP="0041681E">
            <w:pPr>
              <w:pStyle w:val="Sraopastraipa"/>
              <w:numPr>
                <w:ilvl w:val="0"/>
                <w:numId w:val="29"/>
              </w:numPr>
              <w:jc w:val="both"/>
              <w:rPr>
                <w:rFonts w:ascii="Times New Roman" w:hAnsi="Times New Roman" w:cs="Times New Roman"/>
              </w:rPr>
            </w:pPr>
            <w:bookmarkStart w:id="7" w:name="part_48384ee9f50c49ea9f66cf22bb92a62a"/>
            <w:bookmarkEnd w:id="7"/>
            <w:r w:rsidRPr="00351156">
              <w:rPr>
                <w:rFonts w:ascii="Times New Roman" w:hAnsi="Times New Roman" w:cs="Times New Roman"/>
              </w:rPr>
              <w:t>šildymo, vėdinimo ir oro kondicionavimo;</w:t>
            </w:r>
          </w:p>
          <w:p w14:paraId="78A1BA5A" w14:textId="188FD43B" w:rsidR="00084A04" w:rsidRPr="00351156" w:rsidRDefault="00084A04" w:rsidP="0041681E">
            <w:pPr>
              <w:pStyle w:val="Sraopastraipa"/>
              <w:numPr>
                <w:ilvl w:val="0"/>
                <w:numId w:val="29"/>
              </w:numPr>
              <w:jc w:val="both"/>
              <w:rPr>
                <w:rFonts w:ascii="Times New Roman" w:hAnsi="Times New Roman" w:cs="Times New Roman"/>
              </w:rPr>
            </w:pPr>
            <w:r w:rsidRPr="00351156">
              <w:rPr>
                <w:rFonts w:ascii="Times New Roman" w:hAnsi="Times New Roman" w:cs="Times New Roman"/>
              </w:rPr>
              <w:t>elektrotechnikos;</w:t>
            </w:r>
          </w:p>
          <w:p w14:paraId="6F770B13" w14:textId="277B755D" w:rsidR="00084A04" w:rsidRPr="00351156" w:rsidRDefault="00084A04" w:rsidP="0041681E">
            <w:pPr>
              <w:pStyle w:val="Sraopastraipa"/>
              <w:numPr>
                <w:ilvl w:val="0"/>
                <w:numId w:val="29"/>
              </w:numPr>
              <w:jc w:val="both"/>
              <w:rPr>
                <w:rFonts w:ascii="Times New Roman" w:hAnsi="Times New Roman" w:cs="Times New Roman"/>
              </w:rPr>
            </w:pPr>
            <w:bookmarkStart w:id="8" w:name="part_a38a2e5be7aa424585e414fa9509829a"/>
            <w:bookmarkEnd w:id="8"/>
            <w:r w:rsidRPr="00351156">
              <w:rPr>
                <w:rFonts w:ascii="Times New Roman" w:hAnsi="Times New Roman" w:cs="Times New Roman"/>
              </w:rPr>
              <w:t xml:space="preserve">elektroninių ryšių </w:t>
            </w:r>
            <w:r w:rsidR="00D21718" w:rsidRPr="00351156">
              <w:rPr>
                <w:rFonts w:ascii="Times New Roman" w:hAnsi="Times New Roman" w:cs="Times New Roman"/>
              </w:rPr>
              <w:t xml:space="preserve">ir </w:t>
            </w:r>
            <w:r w:rsidRPr="00351156">
              <w:rPr>
                <w:rFonts w:ascii="Times New Roman" w:hAnsi="Times New Roman" w:cs="Times New Roman"/>
              </w:rPr>
              <w:t>telekomunikacijų;</w:t>
            </w:r>
          </w:p>
          <w:p w14:paraId="44F0C5D2" w14:textId="49FE8629" w:rsidR="00084A04" w:rsidRPr="00351156" w:rsidRDefault="00084A04" w:rsidP="0041681E">
            <w:pPr>
              <w:pStyle w:val="Sraopastraipa"/>
              <w:numPr>
                <w:ilvl w:val="0"/>
                <w:numId w:val="29"/>
              </w:numPr>
              <w:jc w:val="both"/>
              <w:rPr>
                <w:rFonts w:ascii="Times New Roman" w:hAnsi="Times New Roman" w:cs="Times New Roman"/>
              </w:rPr>
            </w:pPr>
            <w:bookmarkStart w:id="9" w:name="part_ad7cd5b0b8e34b139c52f237cec62516"/>
            <w:bookmarkEnd w:id="9"/>
            <w:r w:rsidRPr="00351156">
              <w:rPr>
                <w:rFonts w:ascii="Times New Roman" w:hAnsi="Times New Roman" w:cs="Times New Roman"/>
              </w:rPr>
              <w:t>apsauginės signalizacijos;</w:t>
            </w:r>
          </w:p>
          <w:p w14:paraId="63E1F51C" w14:textId="446DA88A" w:rsidR="00084A04" w:rsidRPr="00351156" w:rsidRDefault="00084A04" w:rsidP="0041681E">
            <w:pPr>
              <w:pStyle w:val="Sraopastraipa"/>
              <w:numPr>
                <w:ilvl w:val="0"/>
                <w:numId w:val="29"/>
              </w:numPr>
              <w:jc w:val="both"/>
              <w:rPr>
                <w:rFonts w:ascii="Times New Roman" w:hAnsi="Times New Roman" w:cs="Times New Roman"/>
              </w:rPr>
            </w:pPr>
            <w:bookmarkStart w:id="10" w:name="part_07f2a1556cd24a4183920ff506362625"/>
            <w:bookmarkEnd w:id="10"/>
            <w:r w:rsidRPr="00351156">
              <w:rPr>
                <w:rFonts w:ascii="Times New Roman" w:hAnsi="Times New Roman" w:cs="Times New Roman"/>
              </w:rPr>
              <w:t>gaisro aptikimo ir signalizavimo;</w:t>
            </w:r>
          </w:p>
          <w:p w14:paraId="6E851B9F" w14:textId="3DE78136" w:rsidR="00084A04" w:rsidRPr="00351156" w:rsidRDefault="00084A04" w:rsidP="0041681E">
            <w:pPr>
              <w:pStyle w:val="Sraopastraipa"/>
              <w:numPr>
                <w:ilvl w:val="0"/>
                <w:numId w:val="29"/>
              </w:numPr>
              <w:jc w:val="both"/>
              <w:rPr>
                <w:rFonts w:ascii="Times New Roman" w:hAnsi="Times New Roman" w:cs="Times New Roman"/>
              </w:rPr>
            </w:pPr>
            <w:bookmarkStart w:id="11" w:name="part_748b923207e244d49c6d3e12df47b897"/>
            <w:bookmarkEnd w:id="11"/>
            <w:r w:rsidRPr="00351156">
              <w:rPr>
                <w:rFonts w:ascii="Times New Roman" w:hAnsi="Times New Roman" w:cs="Times New Roman"/>
              </w:rPr>
              <w:t>procesų valdymo ir automatizacijos;</w:t>
            </w:r>
          </w:p>
          <w:p w14:paraId="0381848C" w14:textId="7554CE9A" w:rsidR="00084A04" w:rsidRPr="00351156" w:rsidRDefault="00084A04" w:rsidP="0041681E">
            <w:pPr>
              <w:pStyle w:val="Sraopastraipa"/>
              <w:numPr>
                <w:ilvl w:val="0"/>
                <w:numId w:val="29"/>
              </w:numPr>
              <w:jc w:val="both"/>
              <w:rPr>
                <w:rFonts w:ascii="Times New Roman" w:hAnsi="Times New Roman" w:cs="Times New Roman"/>
              </w:rPr>
            </w:pPr>
            <w:bookmarkStart w:id="12" w:name="part_2c00e7de85514da2b033ad000e1b5a9a"/>
            <w:bookmarkEnd w:id="12"/>
            <w:r w:rsidRPr="00351156">
              <w:rPr>
                <w:rFonts w:ascii="Times New Roman" w:hAnsi="Times New Roman" w:cs="Times New Roman"/>
              </w:rPr>
              <w:t>šilumos gamybos ir tiekimo;</w:t>
            </w:r>
          </w:p>
          <w:p w14:paraId="518DCC11" w14:textId="576B4167" w:rsidR="00084A04" w:rsidRPr="00351156" w:rsidRDefault="00084A04" w:rsidP="0041681E">
            <w:pPr>
              <w:pStyle w:val="Sraopastraipa"/>
              <w:numPr>
                <w:ilvl w:val="0"/>
                <w:numId w:val="29"/>
              </w:numPr>
              <w:jc w:val="both"/>
              <w:rPr>
                <w:rFonts w:ascii="Times New Roman" w:hAnsi="Times New Roman" w:cs="Times New Roman"/>
              </w:rPr>
            </w:pPr>
            <w:bookmarkStart w:id="13" w:name="part_48d0ef8872ff485f83740eba38459496"/>
            <w:bookmarkEnd w:id="13"/>
            <w:r w:rsidRPr="00351156">
              <w:rPr>
                <w:rFonts w:ascii="Times New Roman" w:hAnsi="Times New Roman" w:cs="Times New Roman"/>
              </w:rPr>
              <w:t>gaisrinės saugos</w:t>
            </w:r>
            <w:r w:rsidR="00D21718" w:rsidRPr="00351156">
              <w:rPr>
                <w:rFonts w:ascii="Times New Roman" w:hAnsi="Times New Roman" w:cs="Times New Roman"/>
              </w:rPr>
              <w:t xml:space="preserve"> (įskaitant </w:t>
            </w:r>
            <w:r w:rsidR="00EE4D47" w:rsidRPr="00351156">
              <w:rPr>
                <w:rFonts w:ascii="Times New Roman" w:hAnsi="Times New Roman" w:cs="Times New Roman"/>
              </w:rPr>
              <w:t>gaisrinės inžinerijos ir gaisro rizikos skaičiavimus; gaisro rizikos vertinimą</w:t>
            </w:r>
            <w:r w:rsidR="00D21718" w:rsidRPr="00351156">
              <w:rPr>
                <w:rFonts w:ascii="Times New Roman" w:hAnsi="Times New Roman" w:cs="Times New Roman"/>
              </w:rPr>
              <w:t>)</w:t>
            </w:r>
            <w:r w:rsidR="00443761" w:rsidRPr="00351156">
              <w:rPr>
                <w:rFonts w:ascii="Times New Roman" w:hAnsi="Times New Roman" w:cs="Times New Roman"/>
              </w:rPr>
              <w:t>;</w:t>
            </w:r>
          </w:p>
          <w:p w14:paraId="14DAA505" w14:textId="793EE2DF" w:rsidR="00084A04" w:rsidRPr="00351156" w:rsidRDefault="00084A04" w:rsidP="0041681E">
            <w:pPr>
              <w:pStyle w:val="Sraopastraipa"/>
              <w:numPr>
                <w:ilvl w:val="0"/>
                <w:numId w:val="29"/>
              </w:numPr>
              <w:jc w:val="both"/>
              <w:rPr>
                <w:rFonts w:ascii="Times New Roman" w:hAnsi="Times New Roman" w:cs="Times New Roman"/>
              </w:rPr>
            </w:pPr>
            <w:bookmarkStart w:id="14" w:name="part_20a31574ab274826ae1854c7b1a919fc"/>
            <w:bookmarkStart w:id="15" w:name="part_cffed555cfdb44a7a9c3b5d71ef53279"/>
            <w:bookmarkStart w:id="16" w:name="part_5b12b54e18d44cca85d2085821aa8137"/>
            <w:bookmarkStart w:id="17" w:name="part_3ef5016430a04c5680ce8d9d051216d4"/>
            <w:bookmarkEnd w:id="14"/>
            <w:bookmarkEnd w:id="15"/>
            <w:bookmarkEnd w:id="16"/>
            <w:bookmarkEnd w:id="17"/>
            <w:r w:rsidRPr="00351156">
              <w:rPr>
                <w:rFonts w:ascii="Times New Roman" w:hAnsi="Times New Roman" w:cs="Times New Roman"/>
              </w:rPr>
              <w:t>pasirengimo statybai ir statybos darbų organizavimo;</w:t>
            </w:r>
          </w:p>
          <w:p w14:paraId="22F97873" w14:textId="7C926EBB" w:rsidR="00084A04" w:rsidRPr="00351156" w:rsidRDefault="00084A04" w:rsidP="0041681E">
            <w:pPr>
              <w:pStyle w:val="Sraopastraipa"/>
              <w:numPr>
                <w:ilvl w:val="0"/>
                <w:numId w:val="29"/>
              </w:numPr>
              <w:jc w:val="both"/>
              <w:rPr>
                <w:rFonts w:ascii="Times New Roman" w:hAnsi="Times New Roman" w:cs="Times New Roman"/>
              </w:rPr>
            </w:pPr>
            <w:bookmarkStart w:id="18" w:name="part_6621c8ffd96d4c46a6d82f8ccea57a56"/>
            <w:bookmarkEnd w:id="18"/>
            <w:r w:rsidRPr="00351156">
              <w:rPr>
                <w:rFonts w:ascii="Times New Roman" w:hAnsi="Times New Roman" w:cs="Times New Roman"/>
              </w:rPr>
              <w:t>statybos skaičiuojamosios kainos nustatymo;</w:t>
            </w:r>
          </w:p>
          <w:p w14:paraId="4413FB26" w14:textId="77777777" w:rsidR="00EE4D47" w:rsidRPr="00351156" w:rsidRDefault="009B268A" w:rsidP="0041681E">
            <w:pPr>
              <w:pStyle w:val="Sraopastraipa"/>
              <w:numPr>
                <w:ilvl w:val="0"/>
                <w:numId w:val="29"/>
              </w:numPr>
              <w:jc w:val="both"/>
              <w:rPr>
                <w:rFonts w:ascii="Times New Roman" w:hAnsi="Times New Roman" w:cs="Times New Roman"/>
              </w:rPr>
            </w:pPr>
            <w:bookmarkStart w:id="19" w:name="part_98d2302c859e4af199fa91a5e6109b53"/>
            <w:bookmarkEnd w:id="19"/>
            <w:r w:rsidRPr="00351156">
              <w:rPr>
                <w:rFonts w:ascii="Times New Roman" w:hAnsi="Times New Roman" w:cs="Times New Roman"/>
              </w:rPr>
              <w:t>kultūros paveldo tvarkybos, kai tvarkomieji statybos darbai atliekami kartu su kultūros paveldo tvarkybos darbais (kai ji rengiama vadovaujantis Nekilnojamojo kultūros paveldo apsaugos įstatyme nustatytais atvejais ir tvarka)</w:t>
            </w:r>
            <w:r w:rsidR="00EE4D47" w:rsidRPr="00351156">
              <w:rPr>
                <w:rFonts w:ascii="Times New Roman" w:hAnsi="Times New Roman" w:cs="Times New Roman"/>
              </w:rPr>
              <w:t>;</w:t>
            </w:r>
          </w:p>
          <w:p w14:paraId="71DCF93A" w14:textId="43703E54" w:rsidR="00E5212B" w:rsidRPr="00351156" w:rsidRDefault="009B268A" w:rsidP="0041681E">
            <w:pPr>
              <w:pStyle w:val="Sraopastraipa"/>
              <w:numPr>
                <w:ilvl w:val="0"/>
                <w:numId w:val="29"/>
              </w:numPr>
              <w:jc w:val="both"/>
              <w:rPr>
                <w:rFonts w:ascii="Times New Roman" w:hAnsi="Times New Roman" w:cs="Times New Roman"/>
              </w:rPr>
            </w:pPr>
            <w:r w:rsidRPr="00351156">
              <w:rPr>
                <w:rFonts w:ascii="Times New Roman" w:hAnsi="Times New Roman" w:cs="Times New Roman"/>
              </w:rPr>
              <w:t>kitos reikiamos projekto dalys.</w:t>
            </w:r>
          </w:p>
          <w:p w14:paraId="7D09F96F" w14:textId="7F2E3E71" w:rsidR="00EE4D47" w:rsidRPr="00351156" w:rsidRDefault="00EE4D47" w:rsidP="00EE4D47">
            <w:pPr>
              <w:jc w:val="both"/>
              <w:rPr>
                <w:i/>
                <w:iCs/>
                <w:sz w:val="22"/>
                <w:szCs w:val="22"/>
              </w:rPr>
            </w:pPr>
            <w:r w:rsidRPr="00351156">
              <w:rPr>
                <w:i/>
                <w:iCs/>
                <w:sz w:val="22"/>
                <w:szCs w:val="22"/>
              </w:rPr>
              <w:t xml:space="preserve">      </w:t>
            </w:r>
            <w:r w:rsidR="009B268A" w:rsidRPr="00351156">
              <w:rPr>
                <w:i/>
                <w:iCs/>
                <w:sz w:val="22"/>
                <w:szCs w:val="22"/>
              </w:rPr>
              <w:t>3. Projekto vykdymo priežiūros paslaugos</w:t>
            </w:r>
          </w:p>
        </w:tc>
      </w:tr>
      <w:tr w:rsidR="0004269A" w:rsidRPr="00351156" w14:paraId="227B992E"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2B1BED7B" w14:textId="2DCE4F45" w:rsidR="00084A04" w:rsidRPr="00351156" w:rsidRDefault="00D44CAE" w:rsidP="00084A04">
            <w:pPr>
              <w:spacing w:line="276" w:lineRule="auto"/>
              <w:jc w:val="both"/>
            </w:pPr>
            <w:r w:rsidRPr="00351156">
              <w:t>12</w:t>
            </w:r>
            <w:r w:rsidR="00084A04" w:rsidRPr="00351156">
              <w:t>.1.</w:t>
            </w:r>
          </w:p>
        </w:tc>
        <w:tc>
          <w:tcPr>
            <w:tcW w:w="2824" w:type="dxa"/>
            <w:tcBorders>
              <w:top w:val="single" w:sz="4" w:space="0" w:color="auto"/>
              <w:left w:val="single" w:sz="4" w:space="0" w:color="auto"/>
              <w:bottom w:val="single" w:sz="4" w:space="0" w:color="auto"/>
              <w:right w:val="single" w:sz="4" w:space="0" w:color="auto"/>
            </w:tcBorders>
            <w:hideMark/>
          </w:tcPr>
          <w:p w14:paraId="69725D8D" w14:textId="3BCEF7C1" w:rsidR="005E1A65" w:rsidRPr="00351156" w:rsidRDefault="00C17E47" w:rsidP="00674468">
            <w:pPr>
              <w:spacing w:line="276" w:lineRule="auto"/>
            </w:pPr>
            <w:r w:rsidRPr="00351156">
              <w:t>projektavimo paslaugos</w:t>
            </w:r>
            <w:r w:rsidR="005E1A65" w:rsidRPr="00351156">
              <w:t xml:space="preserve"> </w:t>
            </w:r>
          </w:p>
        </w:tc>
        <w:tc>
          <w:tcPr>
            <w:tcW w:w="5699" w:type="dxa"/>
            <w:tcBorders>
              <w:top w:val="single" w:sz="4" w:space="0" w:color="auto"/>
              <w:left w:val="single" w:sz="4" w:space="0" w:color="auto"/>
              <w:bottom w:val="single" w:sz="4" w:space="0" w:color="auto"/>
              <w:right w:val="single" w:sz="4" w:space="0" w:color="auto"/>
            </w:tcBorders>
            <w:hideMark/>
          </w:tcPr>
          <w:p w14:paraId="0937C8F5" w14:textId="7F9F7D89" w:rsidR="00146855" w:rsidRPr="00351156" w:rsidRDefault="00146855" w:rsidP="00E209D7">
            <w:pPr>
              <w:pStyle w:val="Sraopastraipa"/>
              <w:numPr>
                <w:ilvl w:val="0"/>
                <w:numId w:val="30"/>
              </w:numPr>
              <w:jc w:val="both"/>
              <w:rPr>
                <w:i/>
                <w:iCs/>
                <w:lang w:eastAsia="lt-LT"/>
              </w:rPr>
            </w:pPr>
            <w:r w:rsidRPr="00351156">
              <w:rPr>
                <w:i/>
                <w:iCs/>
                <w:lang w:eastAsia="lt-LT"/>
              </w:rPr>
              <w:t>Projektavimo paslaugų tikslas – sutvarkyti esamą pastatą, jį pritaikant Šaulių sąjungos veiklai.</w:t>
            </w:r>
          </w:p>
          <w:p w14:paraId="54EF2B5E" w14:textId="6327CEDC" w:rsidR="00E209D7" w:rsidRPr="00351156" w:rsidRDefault="00E209D7" w:rsidP="00E209D7">
            <w:pPr>
              <w:pStyle w:val="Sraopastraipa"/>
              <w:numPr>
                <w:ilvl w:val="0"/>
                <w:numId w:val="30"/>
              </w:numPr>
              <w:jc w:val="both"/>
              <w:rPr>
                <w:i/>
                <w:iCs/>
                <w:lang w:eastAsia="lt-LT"/>
              </w:rPr>
            </w:pPr>
            <w:r w:rsidRPr="00351156">
              <w:rPr>
                <w:i/>
                <w:iCs/>
                <w:lang w:eastAsia="lt-LT"/>
              </w:rPr>
              <w:lastRenderedPageBreak/>
              <w:t>Parengiami ir suderinami su Statytoju (Užsakovu) projektiniai pasiūlymai (toliau - PP) (sudėtis privalo atitikti STR 1.04.04:2017 „Statinio projektavimas, projekto ekspertizė“ reikalavimus);</w:t>
            </w:r>
          </w:p>
          <w:p w14:paraId="6DC5FEDE" w14:textId="3F1B81E5" w:rsidR="00E209D7" w:rsidRPr="00351156" w:rsidRDefault="00E209D7" w:rsidP="00E209D7">
            <w:pPr>
              <w:pStyle w:val="Sraopastraipa"/>
              <w:numPr>
                <w:ilvl w:val="0"/>
                <w:numId w:val="30"/>
              </w:numPr>
              <w:jc w:val="both"/>
              <w:rPr>
                <w:i/>
                <w:iCs/>
                <w:lang w:eastAsia="lt-LT"/>
              </w:rPr>
            </w:pPr>
            <w:r w:rsidRPr="00351156">
              <w:rPr>
                <w:i/>
                <w:iCs/>
                <w:lang w:eastAsia="lt-LT"/>
              </w:rPr>
              <w:t>Pagal suderintus su Užsakovu PP pateikti tarpines statybos darbų skaičiuojamąsias kainas, suderinti jas su Užsakovu, ieškoti racionalių ir optimalių sprendinių variantų;</w:t>
            </w:r>
          </w:p>
          <w:p w14:paraId="12265216" w14:textId="72407FE4" w:rsidR="00146855" w:rsidRPr="00351156" w:rsidRDefault="008F0437" w:rsidP="00E209D7">
            <w:pPr>
              <w:pStyle w:val="Sraopastraipa"/>
              <w:numPr>
                <w:ilvl w:val="0"/>
                <w:numId w:val="30"/>
              </w:numPr>
              <w:jc w:val="both"/>
              <w:rPr>
                <w:i/>
                <w:iCs/>
                <w:lang w:eastAsia="lt-LT"/>
              </w:rPr>
            </w:pPr>
            <w:r w:rsidRPr="00351156">
              <w:rPr>
                <w:i/>
                <w:iCs/>
                <w:lang w:eastAsia="lt-LT"/>
              </w:rPr>
              <w:t>Techninis darbo projektas (toliau - TDP) privalo atitikti STR 1.04.04:2017 „Statinio projektavimas, projekto ekspertizė“ reikalavimus bei užtikrinti esminius statinio reikalaviumus.</w:t>
            </w:r>
          </w:p>
          <w:p w14:paraId="0F1EB8E6" w14:textId="779B3C9E" w:rsidR="008F0437" w:rsidRPr="00351156" w:rsidRDefault="008F0437" w:rsidP="00E209D7">
            <w:pPr>
              <w:pStyle w:val="Sraopastraipa"/>
              <w:numPr>
                <w:ilvl w:val="0"/>
                <w:numId w:val="30"/>
              </w:numPr>
              <w:jc w:val="both"/>
              <w:rPr>
                <w:i/>
                <w:iCs/>
                <w:lang w:eastAsia="lt-LT"/>
              </w:rPr>
            </w:pPr>
            <w:r w:rsidRPr="00351156">
              <w:rPr>
                <w:i/>
                <w:iCs/>
                <w:lang w:eastAsia="lt-LT"/>
              </w:rPr>
              <w:t>TDP</w:t>
            </w:r>
            <w:r w:rsidR="00196046" w:rsidRPr="00351156">
              <w:rPr>
                <w:i/>
                <w:iCs/>
                <w:lang w:eastAsia="lt-LT"/>
              </w:rPr>
              <w:t xml:space="preserve"> </w:t>
            </w:r>
            <w:r w:rsidRPr="00351156">
              <w:rPr>
                <w:i/>
                <w:iCs/>
                <w:lang w:eastAsia="lt-LT"/>
              </w:rPr>
              <w:t>rengiamas numatatnt statybos/tvarkybos/tvarkomųjų statybos darbų vykdymą etapais.</w:t>
            </w:r>
          </w:p>
          <w:p w14:paraId="24921751" w14:textId="2141D6CB" w:rsidR="008F0437" w:rsidRPr="00351156" w:rsidRDefault="008F0437" w:rsidP="00E209D7">
            <w:pPr>
              <w:pStyle w:val="Sraopastraipa"/>
              <w:numPr>
                <w:ilvl w:val="0"/>
                <w:numId w:val="30"/>
              </w:numPr>
              <w:jc w:val="both"/>
              <w:rPr>
                <w:i/>
                <w:iCs/>
                <w:lang w:eastAsia="lt-LT"/>
              </w:rPr>
            </w:pPr>
            <w:r w:rsidRPr="00351156">
              <w:rPr>
                <w:i/>
                <w:iCs/>
                <w:lang w:eastAsia="lt-LT"/>
              </w:rPr>
              <w:t>TDP sprendiniai, jų sudalinimas į etapus privalo būti suderintas su Statytoju (Užsakovu).</w:t>
            </w:r>
          </w:p>
          <w:p w14:paraId="574F955F" w14:textId="19715F87" w:rsidR="0024403D" w:rsidRPr="00351156" w:rsidRDefault="008F0437" w:rsidP="00FC38C0">
            <w:pPr>
              <w:pStyle w:val="Sraopastraipa"/>
              <w:numPr>
                <w:ilvl w:val="0"/>
                <w:numId w:val="30"/>
              </w:numPr>
              <w:jc w:val="both"/>
              <w:rPr>
                <w:i/>
                <w:iCs/>
                <w:lang w:eastAsia="lt-LT"/>
              </w:rPr>
            </w:pPr>
            <w:r w:rsidRPr="00351156">
              <w:rPr>
                <w:i/>
                <w:iCs/>
                <w:lang w:eastAsia="lt-LT"/>
              </w:rPr>
              <w:t xml:space="preserve">PP ir TDP </w:t>
            </w:r>
            <w:r w:rsidR="00196046" w:rsidRPr="00351156">
              <w:rPr>
                <w:i/>
                <w:iCs/>
                <w:lang w:eastAsia="lt-LT"/>
              </w:rPr>
              <w:t xml:space="preserve">(toliau - Projektas) </w:t>
            </w:r>
            <w:r w:rsidRPr="00351156">
              <w:rPr>
                <w:i/>
                <w:iCs/>
                <w:lang w:eastAsia="lt-LT"/>
              </w:rPr>
              <w:t>rengiami naudojant 3D projektavimo programinę įrangą. Projektiniai sprendiniai turi būti talpinami duomenų mainų ir komunikacijos infrastruktūros aplinkoje (CDE). Statytojui  (Užsakovui) privalo būti suteiktą prieiga, apmokymas naudotis šia programine įranga</w:t>
            </w:r>
            <w:r w:rsidR="0024403D" w:rsidRPr="00351156">
              <w:rPr>
                <w:i/>
                <w:iCs/>
                <w:lang w:eastAsia="lt-LT"/>
              </w:rPr>
              <w:t>/aplinka.</w:t>
            </w:r>
          </w:p>
          <w:p w14:paraId="63D67498" w14:textId="3D22566C" w:rsidR="007E4685" w:rsidRPr="00351156" w:rsidRDefault="00E37759" w:rsidP="00313876">
            <w:pPr>
              <w:pStyle w:val="Sraopastraipa"/>
              <w:numPr>
                <w:ilvl w:val="0"/>
                <w:numId w:val="30"/>
              </w:numPr>
              <w:jc w:val="both"/>
              <w:rPr>
                <w:i/>
                <w:iCs/>
                <w:lang w:eastAsia="lt-LT"/>
              </w:rPr>
            </w:pPr>
            <w:r w:rsidRPr="00351156">
              <w:rPr>
                <w:i/>
                <w:iCs/>
                <w:lang w:eastAsia="lt-LT"/>
              </w:rPr>
              <w:t>Projekto sprendiniai (pateikti techninėse specifikacijose, aiškinamuosiuose raštuose, brėžiniuose) tarpusavyje turi būti suderinti ir neprieštarauti vieni kitiems, atskiruose projekto dokumentuose bei tarp atskirų projekto dalių. Sąnaudų kiekių žiniaraščiai, statybos skaičiuojamoji kaina turi neprieštarauti projekto sprendiniams.</w:t>
            </w:r>
          </w:p>
          <w:p w14:paraId="7A64CC9C" w14:textId="67354C83" w:rsidR="00E37759" w:rsidRPr="00351156" w:rsidRDefault="00E37759" w:rsidP="00313876">
            <w:pPr>
              <w:pStyle w:val="Sraopastraipa"/>
              <w:numPr>
                <w:ilvl w:val="0"/>
                <w:numId w:val="30"/>
              </w:numPr>
              <w:jc w:val="both"/>
              <w:rPr>
                <w:i/>
                <w:iCs/>
                <w:lang w:eastAsia="lt-LT"/>
              </w:rPr>
            </w:pPr>
            <w:r w:rsidRPr="00351156">
              <w:rPr>
                <w:i/>
                <w:iCs/>
                <w:lang w:eastAsia="lt-LT"/>
              </w:rPr>
              <w:t>Projekto sprendiniai turi užtikrinti konkurenciją, nediskriminuoti tiekėjų (prekių tiekėjų, paslaugų teikėjų, rangovų), atitikti normatyvinių teisės aktų reikalavimus ir gerąją šios srities praktiką.</w:t>
            </w:r>
          </w:p>
          <w:p w14:paraId="1654BBFA" w14:textId="600329E3" w:rsidR="00084A04" w:rsidRPr="00351156" w:rsidRDefault="00E37759" w:rsidP="0036620B">
            <w:pPr>
              <w:pStyle w:val="Sraopastraipa"/>
              <w:numPr>
                <w:ilvl w:val="0"/>
                <w:numId w:val="30"/>
              </w:numPr>
              <w:jc w:val="both"/>
              <w:rPr>
                <w:i/>
                <w:iCs/>
                <w:lang w:eastAsia="lt-LT"/>
              </w:rPr>
            </w:pPr>
            <w:r w:rsidRPr="00351156">
              <w:rPr>
                <w:i/>
                <w:iCs/>
                <w:lang w:eastAsia="lt-LT"/>
              </w:rPr>
              <w:t>Projekte negali būti nurodytas konkretus modelis ar šaltinis, konkretus procesas, būdingas konkretaus tiekėjo tiekiamoms prekėms ar teikiamoms paslaugoms. Jei to neįmanoma išvegti</w:t>
            </w:r>
            <w:r w:rsidR="0036620B" w:rsidRPr="00351156">
              <w:rPr>
                <w:i/>
                <w:iCs/>
                <w:lang w:eastAsia="lt-LT"/>
              </w:rPr>
              <w:t>, turi būti prierašas „arba lygiavertis“</w:t>
            </w:r>
            <w:r w:rsidRPr="00351156">
              <w:rPr>
                <w:i/>
                <w:iCs/>
                <w:lang w:eastAsia="lt-LT"/>
              </w:rPr>
              <w:t xml:space="preserve"> </w:t>
            </w:r>
            <w:r w:rsidR="0036620B" w:rsidRPr="00351156">
              <w:rPr>
                <w:i/>
                <w:iCs/>
                <w:lang w:eastAsia="lt-LT"/>
              </w:rPr>
              <w:t>bei Statytojui (Užsakovui) pareikalavus privaloma pateikti ne mažiau kaip 3 (tris) gamintojus</w:t>
            </w:r>
            <w:r w:rsidR="00F155AE" w:rsidRPr="00351156">
              <w:rPr>
                <w:i/>
                <w:iCs/>
                <w:lang w:eastAsia="lt-LT"/>
              </w:rPr>
              <w:t xml:space="preserve"> per 5 d. d</w:t>
            </w:r>
            <w:r w:rsidR="0036620B" w:rsidRPr="00351156">
              <w:rPr>
                <w:i/>
                <w:iCs/>
                <w:lang w:eastAsia="lt-LT"/>
              </w:rPr>
              <w:t>.</w:t>
            </w:r>
          </w:p>
          <w:p w14:paraId="637BE135" w14:textId="6F3A018C" w:rsidR="00EC40E7" w:rsidRPr="00351156" w:rsidRDefault="00AB08FC" w:rsidP="00EC40E7">
            <w:pPr>
              <w:pStyle w:val="Sraopastraipa"/>
              <w:numPr>
                <w:ilvl w:val="0"/>
                <w:numId w:val="30"/>
              </w:numPr>
              <w:jc w:val="both"/>
              <w:rPr>
                <w:i/>
                <w:iCs/>
                <w:lang w:eastAsia="lt-LT"/>
              </w:rPr>
            </w:pPr>
            <w:r w:rsidRPr="00351156">
              <w:rPr>
                <w:i/>
                <w:iCs/>
                <w:lang w:eastAsia="lt-LT"/>
              </w:rPr>
              <w:t>Projekto sprendiniai ne rečiau kaip kas 10 d. d. privalo būti pristatomi ir aptariami su Statytoju (Užsakovu).</w:t>
            </w:r>
          </w:p>
        </w:tc>
      </w:tr>
      <w:tr w:rsidR="0004269A" w:rsidRPr="00351156" w14:paraId="035493C9"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7AB034E7" w14:textId="0AF37F1B" w:rsidR="00084A04" w:rsidRPr="00351156" w:rsidRDefault="00D44CAE" w:rsidP="00084A04">
            <w:pPr>
              <w:spacing w:line="276" w:lineRule="auto"/>
              <w:jc w:val="both"/>
            </w:pPr>
            <w:r w:rsidRPr="00351156">
              <w:lastRenderedPageBreak/>
              <w:t>12</w:t>
            </w:r>
            <w:r w:rsidR="00084A04" w:rsidRPr="00351156">
              <w:t>.2.</w:t>
            </w:r>
          </w:p>
        </w:tc>
        <w:tc>
          <w:tcPr>
            <w:tcW w:w="2824" w:type="dxa"/>
            <w:tcBorders>
              <w:top w:val="single" w:sz="4" w:space="0" w:color="auto"/>
              <w:left w:val="single" w:sz="4" w:space="0" w:color="auto"/>
              <w:bottom w:val="single" w:sz="4" w:space="0" w:color="auto"/>
              <w:right w:val="single" w:sz="4" w:space="0" w:color="auto"/>
            </w:tcBorders>
          </w:tcPr>
          <w:p w14:paraId="40A91260" w14:textId="5A9F6DF7" w:rsidR="00084A04" w:rsidRPr="00351156" w:rsidRDefault="00084A04" w:rsidP="00084A04">
            <w:pPr>
              <w:spacing w:line="276" w:lineRule="auto"/>
              <w:jc w:val="both"/>
            </w:pPr>
            <w:r w:rsidRPr="00351156">
              <w:t xml:space="preserve">kitos paslaugos, susijusios </w:t>
            </w:r>
            <w:r w:rsidRPr="00351156">
              <w:lastRenderedPageBreak/>
              <w:t>su projektavimo paslaugomis</w:t>
            </w:r>
          </w:p>
        </w:tc>
        <w:tc>
          <w:tcPr>
            <w:tcW w:w="5699" w:type="dxa"/>
            <w:tcBorders>
              <w:top w:val="single" w:sz="4" w:space="0" w:color="auto"/>
              <w:left w:val="single" w:sz="4" w:space="0" w:color="auto"/>
              <w:bottom w:val="single" w:sz="4" w:space="0" w:color="auto"/>
              <w:right w:val="single" w:sz="4" w:space="0" w:color="auto"/>
            </w:tcBorders>
            <w:hideMark/>
          </w:tcPr>
          <w:p w14:paraId="1F84AEF9" w14:textId="6323A09B" w:rsidR="0000329A" w:rsidRPr="00351156" w:rsidRDefault="0000329A" w:rsidP="0000329A">
            <w:pPr>
              <w:jc w:val="both"/>
              <w:rPr>
                <w:i/>
                <w:iCs/>
              </w:rPr>
            </w:pPr>
            <w:r w:rsidRPr="00351156">
              <w:rPr>
                <w:i/>
                <w:iCs/>
              </w:rPr>
              <w:lastRenderedPageBreak/>
              <w:t>Projektuotojas privalo:</w:t>
            </w:r>
          </w:p>
          <w:p w14:paraId="2DC4F7DB" w14:textId="62925B9F" w:rsidR="0000329A" w:rsidRPr="00351156" w:rsidRDefault="0000329A" w:rsidP="0000329A">
            <w:pPr>
              <w:jc w:val="both"/>
              <w:rPr>
                <w:i/>
                <w:iCs/>
              </w:rPr>
            </w:pPr>
            <w:r w:rsidRPr="00351156">
              <w:rPr>
                <w:i/>
                <w:iCs/>
              </w:rPr>
              <w:lastRenderedPageBreak/>
              <w:t xml:space="preserve">1. </w:t>
            </w:r>
            <w:r w:rsidR="00062E51" w:rsidRPr="00351156">
              <w:rPr>
                <w:i/>
                <w:iCs/>
              </w:rPr>
              <w:t>Atlikti d</w:t>
            </w:r>
            <w:r w:rsidRPr="00351156">
              <w:rPr>
                <w:i/>
                <w:iCs/>
              </w:rPr>
              <w:t>etalią visų pastato konstrukcijų ekspertizę.</w:t>
            </w:r>
          </w:p>
          <w:p w14:paraId="438F9824" w14:textId="79A656C9" w:rsidR="0000329A" w:rsidRPr="00351156" w:rsidRDefault="0000329A" w:rsidP="0000329A">
            <w:pPr>
              <w:jc w:val="both"/>
              <w:rPr>
                <w:i/>
                <w:iCs/>
              </w:rPr>
            </w:pPr>
            <w:r w:rsidRPr="00351156">
              <w:rPr>
                <w:i/>
                <w:iCs/>
              </w:rPr>
              <w:t xml:space="preserve">2. </w:t>
            </w:r>
            <w:r w:rsidR="00062E51" w:rsidRPr="00351156">
              <w:rPr>
                <w:i/>
                <w:iCs/>
              </w:rPr>
              <w:t>Atlikti i</w:t>
            </w:r>
            <w:r w:rsidRPr="00351156">
              <w:rPr>
                <w:i/>
                <w:iCs/>
              </w:rPr>
              <w:t>nžinerinių sistemų tyrimus.</w:t>
            </w:r>
          </w:p>
          <w:p w14:paraId="669AE016" w14:textId="2FCA0B36" w:rsidR="00482086" w:rsidRPr="00351156" w:rsidRDefault="0000329A" w:rsidP="00482086">
            <w:pPr>
              <w:jc w:val="both"/>
              <w:rPr>
                <w:i/>
                <w:iCs/>
              </w:rPr>
            </w:pPr>
            <w:r w:rsidRPr="00351156">
              <w:rPr>
                <w:i/>
                <w:iCs/>
              </w:rPr>
              <w:t xml:space="preserve">3. </w:t>
            </w:r>
            <w:r w:rsidR="00482086" w:rsidRPr="00351156">
              <w:rPr>
                <w:i/>
                <w:iCs/>
              </w:rPr>
              <w:t>Projektiniai inžineriniai geologiniai ir geotechniniai tyrimai (IGG) (vadovaujantis STR</w:t>
            </w:r>
            <w:r w:rsidR="00482086" w:rsidRPr="00351156">
              <w:rPr>
                <w:i/>
                <w:iCs/>
              </w:rPr>
              <w:br/>
              <w:t>1.04.02:2011 „Inžineriniai geologiniai ir geotechniniai tyrimai“ ), reikalingi projektiniams</w:t>
            </w:r>
            <w:r w:rsidR="00482086" w:rsidRPr="00351156">
              <w:rPr>
                <w:i/>
                <w:iCs/>
              </w:rPr>
              <w:br/>
              <w:t>sprendiniams įgyvendinti. Projektuotojas parengia IGG techninę užduotį, užsako ir apmoka IGG tyrimus. Projektuotojas parengia statybos sklypo projektinių inžinerinių geologinių ir geotechninių tyrimų ataskaitą su tyrimų registravimo numeriu Žemės gelmių registre, o ypatingųjų statinių projektuose – ir Lietuvos geologijos tarnybos rašto apie šio</w:t>
            </w:r>
            <w:r w:rsidR="004A3465" w:rsidRPr="00351156">
              <w:rPr>
                <w:i/>
                <w:iCs/>
              </w:rPr>
              <w:t xml:space="preserve">s </w:t>
            </w:r>
            <w:r w:rsidR="00482086" w:rsidRPr="00351156">
              <w:rPr>
                <w:i/>
                <w:iCs/>
              </w:rPr>
              <w:t>ataskaitos vertinimą ir priėmimą kopija.</w:t>
            </w:r>
          </w:p>
          <w:p w14:paraId="2665AA8F" w14:textId="5B6DFEAF" w:rsidR="005E5DEC" w:rsidRPr="005E5DEC" w:rsidRDefault="0000329A" w:rsidP="005E5DEC">
            <w:pPr>
              <w:spacing w:line="276" w:lineRule="auto"/>
              <w:jc w:val="both"/>
              <w:rPr>
                <w:i/>
                <w:iCs/>
              </w:rPr>
            </w:pPr>
            <w:r w:rsidRPr="00351156">
              <w:rPr>
                <w:i/>
                <w:iCs/>
              </w:rPr>
              <w:t xml:space="preserve">4. </w:t>
            </w:r>
            <w:r w:rsidR="00062E51" w:rsidRPr="00351156">
              <w:rPr>
                <w:i/>
                <w:iCs/>
              </w:rPr>
              <w:t>Atlikti N</w:t>
            </w:r>
            <w:r w:rsidRPr="00351156">
              <w:rPr>
                <w:i/>
                <w:iCs/>
              </w:rPr>
              <w:t>ekilnojamojo kultūros paveldo ardom</w:t>
            </w:r>
            <w:r w:rsidR="00062E51" w:rsidRPr="00351156">
              <w:rPr>
                <w:i/>
                <w:iCs/>
              </w:rPr>
              <w:t>uosius</w:t>
            </w:r>
            <w:r w:rsidRPr="00351156">
              <w:rPr>
                <w:i/>
                <w:iCs/>
              </w:rPr>
              <w:t xml:space="preserve"> ir taikom</w:t>
            </w:r>
            <w:r w:rsidR="00062E51" w:rsidRPr="00351156">
              <w:rPr>
                <w:i/>
                <w:iCs/>
              </w:rPr>
              <w:t>uosius</w:t>
            </w:r>
            <w:r w:rsidRPr="00351156">
              <w:rPr>
                <w:i/>
                <w:iCs/>
              </w:rPr>
              <w:t xml:space="preserve"> mokslini</w:t>
            </w:r>
            <w:r w:rsidR="00062E51" w:rsidRPr="00351156">
              <w:rPr>
                <w:i/>
                <w:iCs/>
              </w:rPr>
              <w:t>us</w:t>
            </w:r>
            <w:r w:rsidRPr="00351156">
              <w:rPr>
                <w:i/>
                <w:iCs/>
              </w:rPr>
              <w:t xml:space="preserve"> tyrim</w:t>
            </w:r>
            <w:r w:rsidR="00062E51" w:rsidRPr="00351156">
              <w:rPr>
                <w:i/>
                <w:iCs/>
              </w:rPr>
              <w:t>us</w:t>
            </w:r>
            <w:r w:rsidRPr="00351156">
              <w:rPr>
                <w:i/>
                <w:iCs/>
              </w:rPr>
              <w:t xml:space="preserve"> (įskaitant apmatavimus</w:t>
            </w:r>
            <w:r w:rsidR="00062E51" w:rsidRPr="00351156">
              <w:rPr>
                <w:i/>
                <w:iCs/>
              </w:rPr>
              <w:t>,</w:t>
            </w:r>
            <w:r w:rsidRPr="00351156">
              <w:rPr>
                <w:i/>
                <w:iCs/>
              </w:rPr>
              <w:t xml:space="preserve"> skenavimus).</w:t>
            </w:r>
            <w:r w:rsidR="005E5DEC">
              <w:rPr>
                <w:i/>
                <w:iCs/>
              </w:rPr>
              <w:t xml:space="preserve"> </w:t>
            </w:r>
            <w:r w:rsidR="005E5DEC" w:rsidRPr="005E5DEC">
              <w:rPr>
                <w:i/>
                <w:iCs/>
              </w:rPr>
              <w:t>Tyrimai turi būti pakankami tvarkybos darbų projektui. Tvarkybos darbų projektas rengiamas atsižvelgiant į tyrimų duomenis.</w:t>
            </w:r>
          </w:p>
          <w:p w14:paraId="218315DA" w14:textId="7F5259C2" w:rsidR="006B043F" w:rsidRPr="00351156" w:rsidRDefault="006B043F" w:rsidP="0000329A">
            <w:pPr>
              <w:spacing w:line="276" w:lineRule="auto"/>
              <w:jc w:val="both"/>
              <w:rPr>
                <w:i/>
                <w:iCs/>
              </w:rPr>
            </w:pPr>
            <w:r w:rsidRPr="00351156">
              <w:rPr>
                <w:i/>
                <w:iCs/>
              </w:rPr>
              <w:t>5. Atlikti salės akustinius skaičiavimus</w:t>
            </w:r>
            <w:r w:rsidR="00076A2C" w:rsidRPr="00351156">
              <w:rPr>
                <w:i/>
                <w:iCs/>
              </w:rPr>
              <w:t xml:space="preserve"> ir modeliavimą</w:t>
            </w:r>
            <w:r w:rsidRPr="00351156">
              <w:rPr>
                <w:i/>
                <w:iCs/>
              </w:rPr>
              <w:t>.</w:t>
            </w:r>
            <w:r w:rsidR="00AB08FC" w:rsidRPr="00351156">
              <w:rPr>
                <w:i/>
                <w:iCs/>
              </w:rPr>
              <w:t xml:space="preserve"> Rezultatus ir sprendinius su vizualizacijomis pristatyti Statytojui (Užsakovui).</w:t>
            </w:r>
          </w:p>
          <w:p w14:paraId="366FD526" w14:textId="086DB0FE" w:rsidR="006B043F" w:rsidRPr="00351156" w:rsidRDefault="006B043F" w:rsidP="0000329A">
            <w:pPr>
              <w:spacing w:line="276" w:lineRule="auto"/>
              <w:jc w:val="both"/>
              <w:rPr>
                <w:i/>
                <w:iCs/>
              </w:rPr>
            </w:pPr>
            <w:r w:rsidRPr="00351156">
              <w:rPr>
                <w:i/>
                <w:iCs/>
              </w:rPr>
              <w:t>6. Atlikti gaisrinės saugos inžinerijos ir gaisro rizikos skaičiavimus; gaisro rizikos vertinimą</w:t>
            </w:r>
          </w:p>
          <w:p w14:paraId="65AB9571" w14:textId="71F6D6F9" w:rsidR="0000329A" w:rsidRPr="00351156" w:rsidRDefault="00076A2C" w:rsidP="0000329A">
            <w:pPr>
              <w:spacing w:line="276" w:lineRule="auto"/>
              <w:jc w:val="both"/>
              <w:rPr>
                <w:i/>
                <w:iCs/>
              </w:rPr>
            </w:pPr>
            <w:r w:rsidRPr="00351156">
              <w:rPr>
                <w:i/>
                <w:iCs/>
              </w:rPr>
              <w:t>7</w:t>
            </w:r>
            <w:r w:rsidR="0000329A" w:rsidRPr="00351156">
              <w:rPr>
                <w:i/>
                <w:iCs/>
              </w:rPr>
              <w:t>. Gauti Speciali</w:t>
            </w:r>
            <w:r w:rsidR="00062E51" w:rsidRPr="00351156">
              <w:rPr>
                <w:i/>
                <w:iCs/>
              </w:rPr>
              <w:t>uosius</w:t>
            </w:r>
            <w:r w:rsidR="0000329A" w:rsidRPr="00351156">
              <w:rPr>
                <w:i/>
                <w:iCs/>
              </w:rPr>
              <w:t xml:space="preserve"> paveldosaugin</w:t>
            </w:r>
            <w:r w:rsidR="00062E51" w:rsidRPr="00351156">
              <w:rPr>
                <w:i/>
                <w:iCs/>
              </w:rPr>
              <w:t>ius reikalavimus</w:t>
            </w:r>
            <w:r w:rsidR="0000329A" w:rsidRPr="00351156">
              <w:rPr>
                <w:i/>
                <w:iCs/>
              </w:rPr>
              <w:t>.</w:t>
            </w:r>
          </w:p>
          <w:p w14:paraId="4D44B534" w14:textId="51F45F5A" w:rsidR="0000329A" w:rsidRPr="00351156" w:rsidRDefault="00076A2C" w:rsidP="0000329A">
            <w:pPr>
              <w:spacing w:line="276" w:lineRule="auto"/>
              <w:jc w:val="both"/>
              <w:rPr>
                <w:i/>
                <w:iCs/>
              </w:rPr>
            </w:pPr>
            <w:r w:rsidRPr="00351156">
              <w:rPr>
                <w:i/>
                <w:iCs/>
              </w:rPr>
              <w:t>8</w:t>
            </w:r>
            <w:r w:rsidR="0000329A" w:rsidRPr="00351156">
              <w:rPr>
                <w:i/>
                <w:iCs/>
              </w:rPr>
              <w:t>. Gauti Specialiąsias architektūrines sąlygas.</w:t>
            </w:r>
          </w:p>
          <w:p w14:paraId="35EBCD05" w14:textId="01E53E05" w:rsidR="00062E51" w:rsidRPr="00351156" w:rsidRDefault="00076A2C" w:rsidP="0000329A">
            <w:pPr>
              <w:spacing w:line="276" w:lineRule="auto"/>
              <w:jc w:val="both"/>
              <w:rPr>
                <w:i/>
                <w:iCs/>
              </w:rPr>
            </w:pPr>
            <w:r w:rsidRPr="00351156">
              <w:rPr>
                <w:i/>
                <w:iCs/>
              </w:rPr>
              <w:t>9</w:t>
            </w:r>
            <w:r w:rsidR="00062E51" w:rsidRPr="00351156">
              <w:rPr>
                <w:i/>
                <w:iCs/>
              </w:rPr>
              <w:t>. Gauti reikiamas prisijungimo sąlygas.</w:t>
            </w:r>
          </w:p>
          <w:p w14:paraId="1744E861" w14:textId="7810F568" w:rsidR="00AB1472" w:rsidRPr="00351156" w:rsidRDefault="00076A2C" w:rsidP="0000329A">
            <w:pPr>
              <w:spacing w:line="276" w:lineRule="auto"/>
              <w:jc w:val="both"/>
              <w:rPr>
                <w:i/>
                <w:iCs/>
              </w:rPr>
            </w:pPr>
            <w:r w:rsidRPr="00351156">
              <w:rPr>
                <w:i/>
                <w:iCs/>
              </w:rPr>
              <w:t>10</w:t>
            </w:r>
            <w:r w:rsidR="0000329A" w:rsidRPr="00351156">
              <w:rPr>
                <w:i/>
                <w:iCs/>
              </w:rPr>
              <w:t xml:space="preserve">. Parengti ir suderinti topografinę nuotrauką, atlikti </w:t>
            </w:r>
            <w:r w:rsidR="00AB1472" w:rsidRPr="00351156">
              <w:rPr>
                <w:i/>
                <w:iCs/>
              </w:rPr>
              <w:t xml:space="preserve">geodezinius </w:t>
            </w:r>
            <w:r w:rsidR="0000329A" w:rsidRPr="00351156">
              <w:rPr>
                <w:i/>
                <w:iCs/>
              </w:rPr>
              <w:t>topografinius tyrimus.</w:t>
            </w:r>
            <w:r w:rsidR="00AB1472" w:rsidRPr="00351156">
              <w:rPr>
                <w:i/>
                <w:iCs/>
              </w:rPr>
              <w:t xml:space="preserve"> Projektavimo eigoje, esant būtinybei, ją papildyti (be papildomo apmokėjimo). Topografinėje nuotraukoje būtina nurodyti taškų visas tris koordinates (x, y, z).</w:t>
            </w:r>
          </w:p>
          <w:p w14:paraId="068E9C1D" w14:textId="28382DC4" w:rsidR="000B3BAF" w:rsidRPr="00351156" w:rsidRDefault="00076A2C" w:rsidP="000B3BAF">
            <w:pPr>
              <w:spacing w:line="276" w:lineRule="auto"/>
              <w:jc w:val="both"/>
              <w:rPr>
                <w:i/>
                <w:iCs/>
              </w:rPr>
            </w:pPr>
            <w:r w:rsidRPr="00351156">
              <w:rPr>
                <w:i/>
                <w:iCs/>
              </w:rPr>
              <w:t>11</w:t>
            </w:r>
            <w:r w:rsidR="00062E51" w:rsidRPr="00351156">
              <w:rPr>
                <w:i/>
                <w:iCs/>
              </w:rPr>
              <w:t xml:space="preserve">. </w:t>
            </w:r>
            <w:r w:rsidR="00AB08FC" w:rsidRPr="00351156">
              <w:rPr>
                <w:i/>
                <w:iCs/>
              </w:rPr>
              <w:t>Gauti v</w:t>
            </w:r>
            <w:r w:rsidR="000B3BAF" w:rsidRPr="00351156">
              <w:rPr>
                <w:i/>
                <w:iCs/>
              </w:rPr>
              <w:t>is</w:t>
            </w:r>
            <w:r w:rsidR="00AB08FC" w:rsidRPr="00351156">
              <w:rPr>
                <w:i/>
                <w:iCs/>
              </w:rPr>
              <w:t>us</w:t>
            </w:r>
            <w:r w:rsidR="000B3BAF" w:rsidRPr="00351156">
              <w:rPr>
                <w:i/>
                <w:iCs/>
              </w:rPr>
              <w:t xml:space="preserve"> reikaling</w:t>
            </w:r>
            <w:r w:rsidR="00AB08FC" w:rsidRPr="00351156">
              <w:rPr>
                <w:i/>
                <w:iCs/>
              </w:rPr>
              <w:t>us</w:t>
            </w:r>
            <w:r w:rsidR="000B3BAF" w:rsidRPr="00351156">
              <w:rPr>
                <w:i/>
                <w:iCs/>
              </w:rPr>
              <w:t xml:space="preserve"> sutikim</w:t>
            </w:r>
            <w:r w:rsidR="00AB08FC" w:rsidRPr="00351156">
              <w:rPr>
                <w:i/>
                <w:iCs/>
              </w:rPr>
              <w:t>us</w:t>
            </w:r>
            <w:r w:rsidR="000B3BAF" w:rsidRPr="00351156">
              <w:rPr>
                <w:i/>
                <w:iCs/>
              </w:rPr>
              <w:t>, suderinim</w:t>
            </w:r>
            <w:r w:rsidR="00AB08FC" w:rsidRPr="00351156">
              <w:rPr>
                <w:i/>
                <w:iCs/>
              </w:rPr>
              <w:t>us ir/</w:t>
            </w:r>
            <w:r w:rsidR="000B3BAF" w:rsidRPr="00351156">
              <w:rPr>
                <w:i/>
                <w:iCs/>
              </w:rPr>
              <w:t>ar pritarim</w:t>
            </w:r>
            <w:r w:rsidR="00AB08FC" w:rsidRPr="00351156">
              <w:rPr>
                <w:i/>
                <w:iCs/>
              </w:rPr>
              <w:t>us</w:t>
            </w:r>
            <w:r w:rsidR="000B3BAF" w:rsidRPr="00351156">
              <w:rPr>
                <w:i/>
                <w:iCs/>
              </w:rPr>
              <w:t xml:space="preserve">. </w:t>
            </w:r>
            <w:r w:rsidR="00AB08FC" w:rsidRPr="00351156">
              <w:rPr>
                <w:i/>
                <w:iCs/>
              </w:rPr>
              <w:t>Atlikti v</w:t>
            </w:r>
            <w:r w:rsidR="000B3BAF" w:rsidRPr="00351156">
              <w:rPr>
                <w:i/>
                <w:iCs/>
              </w:rPr>
              <w:t>is</w:t>
            </w:r>
            <w:r w:rsidR="00AB08FC" w:rsidRPr="00351156">
              <w:rPr>
                <w:i/>
                <w:iCs/>
              </w:rPr>
              <w:t>us</w:t>
            </w:r>
            <w:r w:rsidR="000B3BAF" w:rsidRPr="00351156">
              <w:rPr>
                <w:i/>
                <w:iCs/>
              </w:rPr>
              <w:t xml:space="preserve"> kit</w:t>
            </w:r>
            <w:r w:rsidR="00AB08FC" w:rsidRPr="00351156">
              <w:rPr>
                <w:i/>
                <w:iCs/>
              </w:rPr>
              <w:t>us</w:t>
            </w:r>
            <w:r w:rsidR="000B3BAF" w:rsidRPr="00351156">
              <w:rPr>
                <w:i/>
                <w:iCs/>
              </w:rPr>
              <w:t xml:space="preserve"> darb</w:t>
            </w:r>
            <w:r w:rsidR="00AB08FC" w:rsidRPr="00351156">
              <w:rPr>
                <w:i/>
                <w:iCs/>
              </w:rPr>
              <w:t>us</w:t>
            </w:r>
            <w:r w:rsidR="000B3BAF" w:rsidRPr="00351156">
              <w:rPr>
                <w:i/>
                <w:iCs/>
              </w:rPr>
              <w:t>, susijusi</w:t>
            </w:r>
            <w:r w:rsidR="00AB08FC" w:rsidRPr="00351156">
              <w:rPr>
                <w:i/>
                <w:iCs/>
              </w:rPr>
              <w:t>us</w:t>
            </w:r>
            <w:r w:rsidR="000B3BAF" w:rsidRPr="00351156">
              <w:rPr>
                <w:i/>
                <w:iCs/>
              </w:rPr>
              <w:t xml:space="preserve"> su prisijungimo sąlygose ir specialiuosiuose reikalavimuose apibrėžtais reikalavimais, derinimo metu derinimo institucijų iškeltais (pvz.: sklypo, inžinerinių tinklų servitutų suformavimas, suderinimas ir notarinis įforminimas (notaro paslaugos), kompensacijų apskaičiavimas, išskyrus kompensacijų sumokėjimą, įregistravimas; inžinerinių tinklų apsaugos zonų nustatymo ir įrašymo nekilnojamojo turto kadastre ir nekilnojamojo turto registre procedūrų atlikimas, kt.) ar įstatyminiuose ir normatyviniuose dokumentuose nustatytais reikalavimais atlikimas (išskyrus, kai </w:t>
            </w:r>
            <w:r w:rsidR="000B3BAF" w:rsidRPr="00351156">
              <w:rPr>
                <w:i/>
                <w:iCs/>
              </w:rPr>
              <w:lastRenderedPageBreak/>
              <w:t xml:space="preserve">Statytojas (Užsakovas) privalo atlikti pats ir negali pavesti atlikti Projektuotojui). Servitutus ir inžinerinių tinklų apsaugos zonas Projektuotojas privalo suformuoti ir įteisinti (įregistruoti) </w:t>
            </w:r>
            <w:r w:rsidR="00A14C8F" w:rsidRPr="00351156">
              <w:rPr>
                <w:i/>
                <w:iCs/>
              </w:rPr>
              <w:t>iki projektavimo darbų pabaigos.</w:t>
            </w:r>
          </w:p>
          <w:p w14:paraId="60E8345F" w14:textId="1E5B2AFC" w:rsidR="00AB08FC" w:rsidRPr="00351156" w:rsidRDefault="00AB08FC" w:rsidP="000B3BAF">
            <w:pPr>
              <w:spacing w:line="276" w:lineRule="auto"/>
              <w:jc w:val="both"/>
              <w:rPr>
                <w:i/>
                <w:iCs/>
              </w:rPr>
            </w:pPr>
            <w:r w:rsidRPr="00351156">
              <w:rPr>
                <w:i/>
                <w:iCs/>
              </w:rPr>
              <w:t>12. Atlikti reikiamus projekto sprendinių pataisymus ir patikslinimus, pagal bendrosios ir specialiosios ekspertizės pastabas.</w:t>
            </w:r>
          </w:p>
          <w:p w14:paraId="77120C0E" w14:textId="02ABF960" w:rsidR="00062E51" w:rsidRPr="00351156" w:rsidRDefault="00A14C8F" w:rsidP="0000329A">
            <w:pPr>
              <w:spacing w:line="276" w:lineRule="auto"/>
              <w:jc w:val="both"/>
              <w:rPr>
                <w:i/>
                <w:iCs/>
              </w:rPr>
            </w:pPr>
            <w:r w:rsidRPr="00351156">
              <w:rPr>
                <w:i/>
                <w:iCs/>
              </w:rPr>
              <w:t>1</w:t>
            </w:r>
            <w:r w:rsidR="00AB08FC" w:rsidRPr="00351156">
              <w:rPr>
                <w:i/>
                <w:iCs/>
              </w:rPr>
              <w:t>3</w:t>
            </w:r>
            <w:r w:rsidR="00062E51" w:rsidRPr="00351156">
              <w:rPr>
                <w:i/>
                <w:iCs/>
              </w:rPr>
              <w:t>. Gauti leidimą tvarkybos darbų atlikimui.</w:t>
            </w:r>
          </w:p>
          <w:p w14:paraId="3132C24B" w14:textId="2A8CCB75" w:rsidR="00084A04" w:rsidRPr="00351156" w:rsidRDefault="00062E51" w:rsidP="00AB08FC">
            <w:pPr>
              <w:spacing w:line="276" w:lineRule="auto"/>
              <w:jc w:val="both"/>
              <w:rPr>
                <w:i/>
                <w:iCs/>
              </w:rPr>
            </w:pPr>
            <w:r w:rsidRPr="00351156">
              <w:rPr>
                <w:i/>
                <w:iCs/>
              </w:rPr>
              <w:t>1</w:t>
            </w:r>
            <w:r w:rsidR="00AB08FC" w:rsidRPr="00351156">
              <w:rPr>
                <w:i/>
                <w:iCs/>
              </w:rPr>
              <w:t>4</w:t>
            </w:r>
            <w:r w:rsidRPr="00351156">
              <w:rPr>
                <w:i/>
                <w:iCs/>
              </w:rPr>
              <w:t>. Gauti statybą leidžiantį dokumentą.</w:t>
            </w:r>
          </w:p>
        </w:tc>
      </w:tr>
      <w:tr w:rsidR="0004269A" w:rsidRPr="00351156" w14:paraId="2F9B7E2F" w14:textId="77777777" w:rsidTr="4524A860">
        <w:tc>
          <w:tcPr>
            <w:tcW w:w="828" w:type="dxa"/>
            <w:tcBorders>
              <w:top w:val="single" w:sz="4" w:space="0" w:color="auto"/>
              <w:left w:val="single" w:sz="4" w:space="0" w:color="auto"/>
              <w:bottom w:val="single" w:sz="4" w:space="0" w:color="auto"/>
              <w:right w:val="single" w:sz="4" w:space="0" w:color="auto"/>
            </w:tcBorders>
          </w:tcPr>
          <w:p w14:paraId="3724902A" w14:textId="177B2D88" w:rsidR="00084A04" w:rsidRPr="00351156" w:rsidRDefault="00D44CAE" w:rsidP="00084A04">
            <w:pPr>
              <w:spacing w:line="276" w:lineRule="auto"/>
              <w:jc w:val="both"/>
            </w:pPr>
            <w:r w:rsidRPr="00351156">
              <w:lastRenderedPageBreak/>
              <w:t>12</w:t>
            </w:r>
            <w:r w:rsidR="0057704D" w:rsidRPr="00351156">
              <w:t>.3.</w:t>
            </w:r>
          </w:p>
        </w:tc>
        <w:tc>
          <w:tcPr>
            <w:tcW w:w="2824" w:type="dxa"/>
            <w:tcBorders>
              <w:top w:val="single" w:sz="4" w:space="0" w:color="auto"/>
              <w:left w:val="single" w:sz="4" w:space="0" w:color="auto"/>
              <w:bottom w:val="single" w:sz="4" w:space="0" w:color="auto"/>
              <w:right w:val="single" w:sz="4" w:space="0" w:color="auto"/>
            </w:tcBorders>
          </w:tcPr>
          <w:p w14:paraId="10BB679D" w14:textId="1E193E8F" w:rsidR="00084A04" w:rsidRPr="00351156" w:rsidRDefault="00FB49D5" w:rsidP="00084A04">
            <w:pPr>
              <w:spacing w:line="276" w:lineRule="auto"/>
              <w:jc w:val="both"/>
            </w:pPr>
            <w:r w:rsidRPr="00351156">
              <w:t xml:space="preserve">projekto </w:t>
            </w:r>
            <w:r w:rsidR="00084A04" w:rsidRPr="00351156">
              <w:t>vykdymo priežiūra</w:t>
            </w:r>
          </w:p>
        </w:tc>
        <w:tc>
          <w:tcPr>
            <w:tcW w:w="5699" w:type="dxa"/>
            <w:tcBorders>
              <w:top w:val="single" w:sz="4" w:space="0" w:color="auto"/>
              <w:left w:val="single" w:sz="4" w:space="0" w:color="auto"/>
              <w:bottom w:val="single" w:sz="4" w:space="0" w:color="auto"/>
              <w:right w:val="single" w:sz="4" w:space="0" w:color="auto"/>
            </w:tcBorders>
          </w:tcPr>
          <w:p w14:paraId="21097076" w14:textId="77777777" w:rsidR="00EC40E7" w:rsidRPr="00351156" w:rsidRDefault="00EC40E7" w:rsidP="00084A04">
            <w:pPr>
              <w:spacing w:line="276" w:lineRule="auto"/>
              <w:jc w:val="both"/>
              <w:rPr>
                <w:i/>
                <w:iCs/>
              </w:rPr>
            </w:pPr>
            <w:r w:rsidRPr="00351156">
              <w:rPr>
                <w:i/>
                <w:iCs/>
              </w:rPr>
              <w:t>Projektuoto vykdymo priežiūrą privaloma vykdyti visą statybos/tvarkybos darbų laikotarpį, nuo jų pradžios iki pilno Projekte numatytų darbų įgyvendinimo.</w:t>
            </w:r>
          </w:p>
          <w:p w14:paraId="64BA3C0E" w14:textId="3D0E7918" w:rsidR="007E4685" w:rsidRPr="00351156" w:rsidRDefault="00EC40E7" w:rsidP="00084A04">
            <w:pPr>
              <w:spacing w:line="276" w:lineRule="auto"/>
              <w:jc w:val="both"/>
              <w:rPr>
                <w:i/>
                <w:iCs/>
              </w:rPr>
            </w:pPr>
            <w:r w:rsidRPr="00351156">
              <w:rPr>
                <w:i/>
                <w:iCs/>
              </w:rPr>
              <w:t>Statybvietėje privaloma lankyti ne rečiau kaip 2 (du) kartus per mėnesį, Statytojui (Užsakovui) pareikalavus ir dažniau.</w:t>
            </w:r>
          </w:p>
          <w:p w14:paraId="5E6C664E" w14:textId="6C8CA298" w:rsidR="00EC40E7" w:rsidRPr="00351156" w:rsidRDefault="00EC40E7" w:rsidP="00084A04">
            <w:pPr>
              <w:spacing w:line="276" w:lineRule="auto"/>
              <w:jc w:val="both"/>
              <w:rPr>
                <w:i/>
                <w:iCs/>
              </w:rPr>
            </w:pPr>
            <w:r w:rsidRPr="00351156">
              <w:rPr>
                <w:i/>
                <w:iCs/>
              </w:rPr>
              <w:t>Privaloma dalyvauti pasitarimuose, konsultuoti Statytoją (Užsakovą).</w:t>
            </w:r>
          </w:p>
          <w:p w14:paraId="459A70B3" w14:textId="49EAFC52" w:rsidR="00EC40E7" w:rsidRPr="00351156" w:rsidRDefault="00EC40E7" w:rsidP="00084A04">
            <w:pPr>
              <w:spacing w:line="276" w:lineRule="auto"/>
              <w:jc w:val="both"/>
              <w:rPr>
                <w:i/>
                <w:iCs/>
              </w:rPr>
            </w:pPr>
            <w:r w:rsidRPr="00351156">
              <w:rPr>
                <w:i/>
                <w:iCs/>
              </w:rPr>
              <w:t>Tarpinės projekto vykdymo priežiūros ataskaitos teikiamos ne rečiau kaip kas 3 (trys) mėnesiai.</w:t>
            </w:r>
          </w:p>
          <w:p w14:paraId="0082A909" w14:textId="19DF0076" w:rsidR="00084A04" w:rsidRPr="00351156" w:rsidRDefault="00EC40E7" w:rsidP="00084A04">
            <w:pPr>
              <w:spacing w:line="276" w:lineRule="auto"/>
              <w:jc w:val="both"/>
              <w:rPr>
                <w:i/>
                <w:iCs/>
              </w:rPr>
            </w:pPr>
            <w:r w:rsidRPr="00351156">
              <w:rPr>
                <w:i/>
                <w:iCs/>
              </w:rPr>
              <w:t>Galutinė projekto vykdymo priežiūros ataskaita pateikiama iki statybos darbų/tvarkybos darbų baigimo procedūrų pradžios.</w:t>
            </w:r>
          </w:p>
        </w:tc>
      </w:tr>
      <w:tr w:rsidR="0004269A" w:rsidRPr="00351156" w14:paraId="0E8F5D3E" w14:textId="77777777" w:rsidTr="00F155AE">
        <w:trPr>
          <w:trHeight w:val="2607"/>
        </w:trPr>
        <w:tc>
          <w:tcPr>
            <w:tcW w:w="828" w:type="dxa"/>
            <w:tcBorders>
              <w:top w:val="single" w:sz="4" w:space="0" w:color="auto"/>
              <w:left w:val="single" w:sz="4" w:space="0" w:color="auto"/>
              <w:bottom w:val="single" w:sz="4" w:space="0" w:color="auto"/>
              <w:right w:val="single" w:sz="4" w:space="0" w:color="auto"/>
            </w:tcBorders>
            <w:hideMark/>
          </w:tcPr>
          <w:p w14:paraId="5EB64602" w14:textId="0E9F7211" w:rsidR="00084A04" w:rsidRPr="00351156" w:rsidRDefault="00D44CAE" w:rsidP="00084A04">
            <w:pPr>
              <w:spacing w:line="276" w:lineRule="auto"/>
              <w:jc w:val="both"/>
            </w:pPr>
            <w:r w:rsidRPr="00351156">
              <w:t>13</w:t>
            </w:r>
            <w:r w:rsidR="00084A04" w:rsidRPr="00351156">
              <w:t>.</w:t>
            </w:r>
          </w:p>
        </w:tc>
        <w:tc>
          <w:tcPr>
            <w:tcW w:w="2824" w:type="dxa"/>
            <w:tcBorders>
              <w:top w:val="single" w:sz="4" w:space="0" w:color="auto"/>
              <w:left w:val="single" w:sz="4" w:space="0" w:color="auto"/>
              <w:bottom w:val="single" w:sz="4" w:space="0" w:color="auto"/>
              <w:right w:val="single" w:sz="4" w:space="0" w:color="auto"/>
            </w:tcBorders>
            <w:hideMark/>
          </w:tcPr>
          <w:p w14:paraId="11A89937" w14:textId="5DF9EA40" w:rsidR="00084A04" w:rsidRPr="00351156" w:rsidRDefault="00084A04" w:rsidP="00084A04">
            <w:pPr>
              <w:spacing w:line="276" w:lineRule="auto"/>
              <w:jc w:val="both"/>
              <w:rPr>
                <w:u w:val="single"/>
              </w:rPr>
            </w:pPr>
            <w:r w:rsidRPr="00351156">
              <w:t>Paslaugų teikimo pradžia ir trukmė</w:t>
            </w:r>
          </w:p>
        </w:tc>
        <w:tc>
          <w:tcPr>
            <w:tcW w:w="5699" w:type="dxa"/>
            <w:tcBorders>
              <w:top w:val="single" w:sz="4" w:space="0" w:color="auto"/>
              <w:left w:val="single" w:sz="4" w:space="0" w:color="auto"/>
              <w:bottom w:val="single" w:sz="4" w:space="0" w:color="auto"/>
              <w:right w:val="single" w:sz="4" w:space="0" w:color="auto"/>
            </w:tcBorders>
          </w:tcPr>
          <w:p w14:paraId="5D90EBE7" w14:textId="5148637D" w:rsidR="007823A5" w:rsidRPr="007823A5" w:rsidRDefault="007823A5" w:rsidP="00A92FA8">
            <w:pPr>
              <w:pStyle w:val="Sraopastraipa"/>
              <w:numPr>
                <w:ilvl w:val="0"/>
                <w:numId w:val="16"/>
              </w:numPr>
              <w:jc w:val="both"/>
              <w:rPr>
                <w:rFonts w:ascii="Times New Roman" w:hAnsi="Times New Roman" w:cs="Times New Roman"/>
                <w:i/>
                <w:iCs/>
                <w:sz w:val="24"/>
                <w:szCs w:val="24"/>
                <w:lang w:eastAsia="lt-LT"/>
              </w:rPr>
            </w:pPr>
            <w:r w:rsidRPr="007823A5">
              <w:rPr>
                <w:rFonts w:ascii="Times New Roman" w:hAnsi="Times New Roman" w:cs="Times New Roman"/>
                <w:i/>
                <w:iCs/>
                <w:sz w:val="24"/>
                <w:szCs w:val="24"/>
                <w:lang w:eastAsia="lt-LT"/>
              </w:rPr>
              <w:t>Avarijos grėsmės pašalinimas:</w:t>
            </w:r>
          </w:p>
          <w:p w14:paraId="1BB6DBEE" w14:textId="77777777" w:rsidR="007823A5" w:rsidRPr="00351156" w:rsidRDefault="007823A5" w:rsidP="007823A5">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 xml:space="preserve">pradžia - sutarties pasirašymo data </w:t>
            </w:r>
            <w:r w:rsidRPr="00351156" w:rsidDel="007E4685">
              <w:rPr>
                <w:rFonts w:ascii="Times New Roman" w:hAnsi="Times New Roman" w:cs="Times New Roman"/>
                <w:i/>
                <w:iCs/>
                <w:sz w:val="24"/>
                <w:szCs w:val="24"/>
                <w:lang w:eastAsia="lt-LT"/>
              </w:rPr>
              <w:t xml:space="preserve"> </w:t>
            </w:r>
          </w:p>
          <w:p w14:paraId="511FF939" w14:textId="469FD927" w:rsidR="007823A5" w:rsidRDefault="007823A5" w:rsidP="007823A5">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 xml:space="preserve">trukmė - </w:t>
            </w:r>
            <w:r>
              <w:rPr>
                <w:rFonts w:ascii="Times New Roman" w:hAnsi="Times New Roman" w:cs="Times New Roman"/>
                <w:i/>
                <w:iCs/>
                <w:sz w:val="24"/>
                <w:szCs w:val="24"/>
                <w:lang w:eastAsia="lt-LT"/>
              </w:rPr>
              <w:t>2</w:t>
            </w:r>
            <w:r w:rsidRPr="00351156">
              <w:rPr>
                <w:rFonts w:ascii="Times New Roman" w:hAnsi="Times New Roman" w:cs="Times New Roman"/>
                <w:i/>
                <w:iCs/>
                <w:sz w:val="24"/>
                <w:szCs w:val="24"/>
                <w:lang w:eastAsia="lt-LT"/>
              </w:rPr>
              <w:t>0 d. d.</w:t>
            </w:r>
          </w:p>
          <w:p w14:paraId="65091054" w14:textId="77777777" w:rsidR="003655EF" w:rsidRPr="00351156" w:rsidRDefault="003655EF" w:rsidP="007823A5">
            <w:pPr>
              <w:pStyle w:val="Sraopastraipa"/>
              <w:jc w:val="both"/>
              <w:rPr>
                <w:rFonts w:ascii="Times New Roman" w:hAnsi="Times New Roman" w:cs="Times New Roman"/>
                <w:i/>
                <w:iCs/>
                <w:sz w:val="24"/>
                <w:szCs w:val="24"/>
                <w:lang w:eastAsia="lt-LT"/>
              </w:rPr>
            </w:pPr>
          </w:p>
          <w:p w14:paraId="4B8FFB13" w14:textId="07497E78" w:rsidR="0099366E" w:rsidRPr="00351156" w:rsidRDefault="0099366E" w:rsidP="0099366E">
            <w:pPr>
              <w:pStyle w:val="Sraopastraipa"/>
              <w:numPr>
                <w:ilvl w:val="0"/>
                <w:numId w:val="16"/>
              </w:numPr>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Projektiniai pasiūlymai:</w:t>
            </w:r>
          </w:p>
          <w:p w14:paraId="298570CD" w14:textId="5EF9CC7F" w:rsidR="0099366E" w:rsidRPr="00351156" w:rsidRDefault="0099366E" w:rsidP="0099366E">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p</w:t>
            </w:r>
            <w:r w:rsidR="00D827FA" w:rsidRPr="00351156">
              <w:rPr>
                <w:rFonts w:ascii="Times New Roman" w:hAnsi="Times New Roman" w:cs="Times New Roman"/>
                <w:i/>
                <w:iCs/>
                <w:sz w:val="24"/>
                <w:szCs w:val="24"/>
                <w:lang w:eastAsia="lt-LT"/>
              </w:rPr>
              <w:t>r</w:t>
            </w:r>
            <w:r w:rsidRPr="00351156">
              <w:rPr>
                <w:rFonts w:ascii="Times New Roman" w:hAnsi="Times New Roman" w:cs="Times New Roman"/>
                <w:i/>
                <w:iCs/>
                <w:sz w:val="24"/>
                <w:szCs w:val="24"/>
                <w:lang w:eastAsia="lt-LT"/>
              </w:rPr>
              <w:t xml:space="preserve">adžia </w:t>
            </w:r>
            <w:r w:rsidR="00AC565D" w:rsidRPr="00351156">
              <w:rPr>
                <w:rFonts w:ascii="Times New Roman" w:hAnsi="Times New Roman" w:cs="Times New Roman"/>
                <w:i/>
                <w:iCs/>
                <w:sz w:val="24"/>
                <w:szCs w:val="24"/>
                <w:lang w:eastAsia="lt-LT"/>
              </w:rPr>
              <w:t>- sutarties pasirašymo data</w:t>
            </w:r>
            <w:r w:rsidR="00674468" w:rsidRPr="00351156">
              <w:rPr>
                <w:rFonts w:ascii="Times New Roman" w:hAnsi="Times New Roman" w:cs="Times New Roman"/>
                <w:i/>
                <w:iCs/>
                <w:sz w:val="24"/>
                <w:szCs w:val="24"/>
                <w:lang w:eastAsia="lt-LT"/>
              </w:rPr>
              <w:t xml:space="preserve"> </w:t>
            </w:r>
            <w:r w:rsidR="007E4685" w:rsidRPr="00351156" w:rsidDel="007E4685">
              <w:rPr>
                <w:rFonts w:ascii="Times New Roman" w:hAnsi="Times New Roman" w:cs="Times New Roman"/>
                <w:i/>
                <w:iCs/>
                <w:sz w:val="24"/>
                <w:szCs w:val="24"/>
                <w:lang w:eastAsia="lt-LT"/>
              </w:rPr>
              <w:t xml:space="preserve"> </w:t>
            </w:r>
          </w:p>
          <w:p w14:paraId="4ABBDD69" w14:textId="0BEE8F11" w:rsidR="0099366E" w:rsidRPr="00351156" w:rsidRDefault="0099366E" w:rsidP="0099366E">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trukmė</w:t>
            </w:r>
            <w:r w:rsidR="00AC565D" w:rsidRPr="00351156">
              <w:rPr>
                <w:rFonts w:ascii="Times New Roman" w:hAnsi="Times New Roman" w:cs="Times New Roman"/>
                <w:i/>
                <w:iCs/>
                <w:sz w:val="24"/>
                <w:szCs w:val="24"/>
                <w:lang w:eastAsia="lt-LT"/>
              </w:rPr>
              <w:t xml:space="preserve"> - 60 </w:t>
            </w:r>
            <w:r w:rsidR="005C54B0" w:rsidRPr="00351156">
              <w:rPr>
                <w:rFonts w:ascii="Times New Roman" w:hAnsi="Times New Roman" w:cs="Times New Roman"/>
                <w:i/>
                <w:iCs/>
                <w:sz w:val="24"/>
                <w:szCs w:val="24"/>
                <w:lang w:eastAsia="lt-LT"/>
              </w:rPr>
              <w:t>d</w:t>
            </w:r>
            <w:r w:rsidR="00AC565D" w:rsidRPr="00351156">
              <w:rPr>
                <w:rFonts w:ascii="Times New Roman" w:hAnsi="Times New Roman" w:cs="Times New Roman"/>
                <w:i/>
                <w:iCs/>
                <w:sz w:val="24"/>
                <w:szCs w:val="24"/>
                <w:lang w:eastAsia="lt-LT"/>
              </w:rPr>
              <w:t>. d.</w:t>
            </w:r>
          </w:p>
          <w:p w14:paraId="7A4EEAC6" w14:textId="618B56BE" w:rsidR="007E4685" w:rsidRPr="00351156" w:rsidRDefault="007E4685" w:rsidP="4524A860">
            <w:pPr>
              <w:pStyle w:val="Sraopastraipa"/>
              <w:jc w:val="both"/>
              <w:rPr>
                <w:rFonts w:ascii="Times New Roman" w:hAnsi="Times New Roman" w:cs="Times New Roman"/>
                <w:i/>
                <w:iCs/>
                <w:sz w:val="20"/>
                <w:szCs w:val="20"/>
                <w:lang w:eastAsia="lt-LT"/>
              </w:rPr>
            </w:pPr>
            <w:r w:rsidRPr="00351156">
              <w:rPr>
                <w:rFonts w:ascii="Times New Roman" w:hAnsi="Times New Roman" w:cs="Times New Roman"/>
                <w:i/>
                <w:iCs/>
                <w:sz w:val="24"/>
                <w:szCs w:val="24"/>
                <w:lang w:eastAsia="lt-LT"/>
              </w:rPr>
              <w:t xml:space="preserve">iki </w:t>
            </w:r>
            <w:r w:rsidR="00AC565D" w:rsidRPr="00351156">
              <w:rPr>
                <w:rFonts w:ascii="Times New Roman" w:hAnsi="Times New Roman" w:cs="Times New Roman"/>
                <w:i/>
                <w:iCs/>
                <w:sz w:val="24"/>
                <w:szCs w:val="24"/>
                <w:lang w:eastAsia="lt-LT"/>
              </w:rPr>
              <w:t>Statytojo (Užsakovo) pritarimo projektiniams pasiūlymams</w:t>
            </w:r>
            <w:r w:rsidRPr="00351156">
              <w:rPr>
                <w:rFonts w:ascii="Times New Roman" w:hAnsi="Times New Roman" w:cs="Times New Roman"/>
                <w:i/>
                <w:iCs/>
                <w:sz w:val="20"/>
                <w:szCs w:val="20"/>
                <w:lang w:eastAsia="lt-LT"/>
              </w:rPr>
              <w:t>.</w:t>
            </w:r>
          </w:p>
          <w:p w14:paraId="65439BCC" w14:textId="6E683D7D" w:rsidR="005C54B0" w:rsidRPr="00351156" w:rsidRDefault="005C54B0" w:rsidP="4524A860">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Statybą leidžiančio dokumento gavimas ne ilgiau kaip 30 d. d. nuo Statytojo (Užsakovo) pritarimo projektiniams pasiūlymams.</w:t>
            </w:r>
          </w:p>
          <w:p w14:paraId="6D9FE1F7" w14:textId="77777777" w:rsidR="0099366E" w:rsidRPr="00351156" w:rsidRDefault="0099366E" w:rsidP="0099366E">
            <w:pPr>
              <w:pStyle w:val="Sraopastraipa"/>
              <w:jc w:val="both"/>
              <w:rPr>
                <w:rFonts w:ascii="Times New Roman" w:hAnsi="Times New Roman" w:cs="Times New Roman"/>
                <w:i/>
                <w:iCs/>
                <w:sz w:val="24"/>
                <w:szCs w:val="24"/>
                <w:lang w:eastAsia="lt-LT"/>
              </w:rPr>
            </w:pPr>
          </w:p>
          <w:p w14:paraId="29ACA74F" w14:textId="2AEC87DD" w:rsidR="0099366E" w:rsidRPr="00351156" w:rsidRDefault="0099366E" w:rsidP="0099366E">
            <w:pPr>
              <w:pStyle w:val="Sraopastraipa"/>
              <w:numPr>
                <w:ilvl w:val="0"/>
                <w:numId w:val="16"/>
              </w:numPr>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Techninio darbo projekto parengimas</w:t>
            </w:r>
          </w:p>
          <w:p w14:paraId="179B6149" w14:textId="74997EBB" w:rsidR="00EE0B6C" w:rsidRPr="00351156" w:rsidRDefault="00EE0B6C" w:rsidP="00EE0B6C">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 xml:space="preserve">pradžia </w:t>
            </w:r>
            <w:r w:rsidR="00AC565D" w:rsidRPr="00351156">
              <w:rPr>
                <w:rFonts w:ascii="Times New Roman" w:hAnsi="Times New Roman" w:cs="Times New Roman"/>
                <w:i/>
                <w:iCs/>
                <w:sz w:val="24"/>
                <w:szCs w:val="24"/>
                <w:lang w:eastAsia="lt-LT"/>
              </w:rPr>
              <w:t>- Statytojo (Užsakovo) pritarimas projektiniams pasiūlymams.</w:t>
            </w:r>
          </w:p>
          <w:p w14:paraId="3EEFD8C1" w14:textId="3D6CC595" w:rsidR="00EE0B6C" w:rsidRPr="00351156" w:rsidRDefault="00AC565D" w:rsidP="00EE0B6C">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T</w:t>
            </w:r>
            <w:r w:rsidR="00EE0B6C" w:rsidRPr="00351156">
              <w:rPr>
                <w:rFonts w:ascii="Times New Roman" w:hAnsi="Times New Roman" w:cs="Times New Roman"/>
                <w:i/>
                <w:iCs/>
                <w:sz w:val="24"/>
                <w:szCs w:val="24"/>
                <w:lang w:eastAsia="lt-LT"/>
              </w:rPr>
              <w:t>rukmė</w:t>
            </w:r>
            <w:r w:rsidRPr="00351156">
              <w:rPr>
                <w:rFonts w:ascii="Times New Roman" w:hAnsi="Times New Roman" w:cs="Times New Roman"/>
                <w:i/>
                <w:iCs/>
                <w:sz w:val="24"/>
                <w:szCs w:val="24"/>
                <w:lang w:eastAsia="lt-LT"/>
              </w:rPr>
              <w:t xml:space="preserve"> 90 d. d.</w:t>
            </w:r>
          </w:p>
          <w:p w14:paraId="5F03D343" w14:textId="681304C6" w:rsidR="00D827FA" w:rsidRPr="00351156" w:rsidRDefault="00EE0B6C" w:rsidP="00D827FA">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 xml:space="preserve">iki </w:t>
            </w:r>
            <w:r w:rsidR="00AC565D" w:rsidRPr="00351156">
              <w:rPr>
                <w:rFonts w:ascii="Times New Roman" w:hAnsi="Times New Roman" w:cs="Times New Roman"/>
                <w:i/>
                <w:iCs/>
                <w:sz w:val="24"/>
                <w:szCs w:val="24"/>
                <w:lang w:eastAsia="lt-LT"/>
              </w:rPr>
              <w:t>Statytojo (Užsakovo) Projekto tvirtinimo (turint visus teisės aktuose ir šioje techninėje  užduotyje numatytus suderinimus ir pritarimus)</w:t>
            </w:r>
          </w:p>
          <w:p w14:paraId="609FF98E" w14:textId="42D738BB" w:rsidR="00AC565D" w:rsidRPr="00351156" w:rsidRDefault="00F1709A" w:rsidP="00D827FA">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lastRenderedPageBreak/>
              <w:t>Teigiamų Bendrosios ir specialiosios e</w:t>
            </w:r>
            <w:r w:rsidR="005C54B0" w:rsidRPr="00351156">
              <w:rPr>
                <w:rFonts w:ascii="Times New Roman" w:hAnsi="Times New Roman" w:cs="Times New Roman"/>
                <w:i/>
                <w:iCs/>
                <w:sz w:val="24"/>
                <w:szCs w:val="24"/>
                <w:lang w:eastAsia="lt-LT"/>
              </w:rPr>
              <w:t>kspertiz</w:t>
            </w:r>
            <w:r w:rsidRPr="00351156">
              <w:rPr>
                <w:rFonts w:ascii="Times New Roman" w:hAnsi="Times New Roman" w:cs="Times New Roman"/>
                <w:i/>
                <w:iCs/>
                <w:sz w:val="24"/>
                <w:szCs w:val="24"/>
                <w:lang w:eastAsia="lt-LT"/>
              </w:rPr>
              <w:t>ių įvertinima</w:t>
            </w:r>
            <w:r w:rsidR="00970E63" w:rsidRPr="00351156">
              <w:rPr>
                <w:rFonts w:ascii="Times New Roman" w:hAnsi="Times New Roman" w:cs="Times New Roman"/>
                <w:i/>
                <w:iCs/>
                <w:sz w:val="24"/>
                <w:szCs w:val="24"/>
                <w:lang w:eastAsia="lt-LT"/>
              </w:rPr>
              <w:t>i</w:t>
            </w:r>
            <w:r w:rsidRPr="00351156">
              <w:rPr>
                <w:rFonts w:ascii="Times New Roman" w:hAnsi="Times New Roman" w:cs="Times New Roman"/>
                <w:i/>
                <w:iCs/>
                <w:sz w:val="24"/>
                <w:szCs w:val="24"/>
                <w:lang w:eastAsia="lt-LT"/>
              </w:rPr>
              <w:t xml:space="preserve"> su rekomendacija tvirtinti Projektą, gavim</w:t>
            </w:r>
            <w:r w:rsidR="00F155AE" w:rsidRPr="00351156">
              <w:rPr>
                <w:rFonts w:ascii="Times New Roman" w:hAnsi="Times New Roman" w:cs="Times New Roman"/>
                <w:i/>
                <w:iCs/>
                <w:sz w:val="24"/>
                <w:szCs w:val="24"/>
                <w:lang w:eastAsia="lt-LT"/>
              </w:rPr>
              <w:t>as</w:t>
            </w:r>
            <w:r w:rsidR="005C54B0" w:rsidRPr="00351156">
              <w:rPr>
                <w:rFonts w:ascii="Times New Roman" w:hAnsi="Times New Roman" w:cs="Times New Roman"/>
                <w:i/>
                <w:iCs/>
                <w:sz w:val="24"/>
                <w:szCs w:val="24"/>
                <w:lang w:eastAsia="lt-LT"/>
              </w:rPr>
              <w:t xml:space="preserve"> privalo būti ne ilgesnis kaip 30 d. d. nuo ekspertizės </w:t>
            </w:r>
            <w:r w:rsidRPr="00351156">
              <w:rPr>
                <w:rFonts w:ascii="Times New Roman" w:hAnsi="Times New Roman" w:cs="Times New Roman"/>
                <w:i/>
                <w:iCs/>
                <w:sz w:val="24"/>
                <w:szCs w:val="24"/>
                <w:lang w:eastAsia="lt-LT"/>
              </w:rPr>
              <w:t>pastabų gavimo</w:t>
            </w:r>
            <w:r w:rsidR="005C54B0" w:rsidRPr="00351156">
              <w:rPr>
                <w:rFonts w:ascii="Times New Roman" w:hAnsi="Times New Roman" w:cs="Times New Roman"/>
                <w:i/>
                <w:iCs/>
                <w:sz w:val="24"/>
                <w:szCs w:val="24"/>
                <w:lang w:eastAsia="lt-LT"/>
              </w:rPr>
              <w:t>.</w:t>
            </w:r>
          </w:p>
          <w:p w14:paraId="7F8C00E9" w14:textId="77777777" w:rsidR="005C54B0" w:rsidRPr="00351156" w:rsidRDefault="005C54B0" w:rsidP="00D827FA">
            <w:pPr>
              <w:pStyle w:val="Sraopastraipa"/>
              <w:jc w:val="both"/>
              <w:rPr>
                <w:rFonts w:ascii="Times New Roman" w:hAnsi="Times New Roman" w:cs="Times New Roman"/>
                <w:i/>
                <w:iCs/>
                <w:sz w:val="24"/>
                <w:szCs w:val="24"/>
                <w:lang w:eastAsia="lt-LT"/>
              </w:rPr>
            </w:pPr>
          </w:p>
          <w:p w14:paraId="4C4EC410" w14:textId="77777777" w:rsidR="0099366E" w:rsidRPr="00351156" w:rsidRDefault="0099366E" w:rsidP="00D827FA">
            <w:pPr>
              <w:pStyle w:val="Sraopastraipa"/>
              <w:numPr>
                <w:ilvl w:val="0"/>
                <w:numId w:val="16"/>
              </w:numPr>
              <w:jc w:val="both"/>
              <w:rPr>
                <w:u w:val="single"/>
              </w:rPr>
            </w:pPr>
            <w:r w:rsidRPr="00351156">
              <w:rPr>
                <w:rFonts w:ascii="Times New Roman" w:hAnsi="Times New Roman" w:cs="Times New Roman"/>
                <w:i/>
                <w:iCs/>
                <w:sz w:val="24"/>
                <w:szCs w:val="24"/>
                <w:lang w:eastAsia="lt-LT"/>
              </w:rPr>
              <w:t>Projekto vykdymo priežiūros paslaugos</w:t>
            </w:r>
          </w:p>
          <w:p w14:paraId="5E81BB5A" w14:textId="77777777" w:rsidR="00AC565D" w:rsidRPr="00351156" w:rsidRDefault="00D827FA" w:rsidP="007E4685">
            <w:pPr>
              <w:pStyle w:val="Sraopastraipa"/>
              <w:jc w:val="both"/>
              <w:rPr>
                <w:rFonts w:ascii="Times New Roman" w:hAnsi="Times New Roman" w:cs="Times New Roman"/>
                <w:i/>
                <w:iCs/>
                <w:sz w:val="24"/>
                <w:szCs w:val="24"/>
                <w:lang w:eastAsia="lt-LT"/>
              </w:rPr>
            </w:pPr>
            <w:r w:rsidRPr="00351156">
              <w:rPr>
                <w:rFonts w:ascii="Times New Roman" w:hAnsi="Times New Roman" w:cs="Times New Roman"/>
                <w:i/>
                <w:iCs/>
                <w:sz w:val="24"/>
                <w:szCs w:val="24"/>
                <w:lang w:eastAsia="lt-LT"/>
              </w:rPr>
              <w:t xml:space="preserve">pradžia </w:t>
            </w:r>
            <w:r w:rsidR="00AC565D" w:rsidRPr="00351156">
              <w:rPr>
                <w:rFonts w:ascii="Times New Roman" w:hAnsi="Times New Roman" w:cs="Times New Roman"/>
                <w:i/>
                <w:iCs/>
                <w:sz w:val="24"/>
                <w:szCs w:val="24"/>
                <w:lang w:eastAsia="lt-LT"/>
              </w:rPr>
              <w:t>- Rangos sutarties pasirašymas</w:t>
            </w:r>
          </w:p>
          <w:p w14:paraId="0C0A9F56" w14:textId="2EDE3638" w:rsidR="007E4685" w:rsidRPr="00351156" w:rsidRDefault="007E4685" w:rsidP="00F155AE">
            <w:pPr>
              <w:pStyle w:val="Sraopastraipa"/>
              <w:jc w:val="both"/>
              <w:rPr>
                <w:u w:val="single"/>
              </w:rPr>
            </w:pPr>
            <w:r w:rsidRPr="00351156">
              <w:rPr>
                <w:rFonts w:ascii="Times New Roman" w:hAnsi="Times New Roman" w:cs="Times New Roman"/>
                <w:i/>
                <w:iCs/>
                <w:sz w:val="24"/>
                <w:szCs w:val="24"/>
                <w:lang w:eastAsia="lt-LT"/>
              </w:rPr>
              <w:t>trukmė</w:t>
            </w:r>
            <w:r w:rsidR="00AC565D" w:rsidRPr="00351156">
              <w:rPr>
                <w:rFonts w:ascii="Times New Roman" w:hAnsi="Times New Roman" w:cs="Times New Roman"/>
                <w:i/>
                <w:iCs/>
                <w:sz w:val="24"/>
                <w:szCs w:val="24"/>
                <w:lang w:eastAsia="lt-LT"/>
              </w:rPr>
              <w:t xml:space="preserve"> – iki statybos/tvarkybos darbų pabaigos</w:t>
            </w:r>
          </w:p>
        </w:tc>
      </w:tr>
      <w:tr w:rsidR="0004269A" w:rsidRPr="00351156" w14:paraId="7633C2BC" w14:textId="77777777" w:rsidTr="4524A860">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084A04" w:rsidRPr="00351156" w:rsidRDefault="00084A04" w:rsidP="00084A04">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351156" w:rsidRDefault="00084A04" w:rsidP="006C54C4">
            <w:pPr>
              <w:spacing w:line="276" w:lineRule="auto"/>
              <w:ind w:left="360"/>
              <w:jc w:val="center"/>
              <w:rPr>
                <w:b/>
              </w:rPr>
            </w:pPr>
            <w:r w:rsidRPr="00351156">
              <w:rPr>
                <w:b/>
              </w:rPr>
              <w:t>III. Reikalavimai projektavimo paslaugoms</w:t>
            </w:r>
          </w:p>
        </w:tc>
      </w:tr>
      <w:tr w:rsidR="0004269A" w:rsidRPr="00351156" w14:paraId="567A610D" w14:textId="77777777" w:rsidTr="4524A860">
        <w:trPr>
          <w:trHeight w:val="1969"/>
        </w:trPr>
        <w:tc>
          <w:tcPr>
            <w:tcW w:w="828" w:type="dxa"/>
            <w:tcBorders>
              <w:top w:val="single" w:sz="4" w:space="0" w:color="auto"/>
              <w:left w:val="single" w:sz="4" w:space="0" w:color="auto"/>
              <w:bottom w:val="single" w:sz="4" w:space="0" w:color="auto"/>
              <w:right w:val="single" w:sz="4" w:space="0" w:color="auto"/>
            </w:tcBorders>
            <w:hideMark/>
          </w:tcPr>
          <w:p w14:paraId="3AC28D06" w14:textId="5D740624" w:rsidR="00084A04" w:rsidRPr="00351156" w:rsidRDefault="00D44CAE" w:rsidP="00084A04">
            <w:pPr>
              <w:spacing w:line="276" w:lineRule="auto"/>
              <w:jc w:val="both"/>
            </w:pPr>
            <w:r w:rsidRPr="00351156">
              <w:t>14</w:t>
            </w:r>
            <w:r w:rsidR="00084A04" w:rsidRPr="00351156">
              <w:t>.</w:t>
            </w:r>
          </w:p>
        </w:tc>
        <w:tc>
          <w:tcPr>
            <w:tcW w:w="2824" w:type="dxa"/>
            <w:tcBorders>
              <w:top w:val="single" w:sz="4" w:space="0" w:color="auto"/>
              <w:left w:val="single" w:sz="4" w:space="0" w:color="auto"/>
              <w:bottom w:val="single" w:sz="4" w:space="0" w:color="auto"/>
              <w:right w:val="single" w:sz="4" w:space="0" w:color="auto"/>
            </w:tcBorders>
            <w:hideMark/>
          </w:tcPr>
          <w:p w14:paraId="54A8FA37" w14:textId="0623CBE7" w:rsidR="00084A04" w:rsidRPr="00351156" w:rsidRDefault="00084A04" w:rsidP="00084A04">
            <w:pPr>
              <w:spacing w:line="276" w:lineRule="auto"/>
              <w:jc w:val="both"/>
              <w:rPr>
                <w:b/>
                <w:u w:val="single"/>
              </w:rPr>
            </w:pPr>
            <w:r w:rsidRPr="00351156">
              <w:t>Projekto rengimo dokumentams taikomi</w:t>
            </w:r>
            <w:r w:rsidRPr="00351156">
              <w:rPr>
                <w:b/>
              </w:rPr>
              <w:t xml:space="preserve"> </w:t>
            </w:r>
            <w:r w:rsidRPr="00351156">
              <w:t>teisės aktai, normatyviniai statybos techniniai dokumentai bei normatyviniai statinio saugos ir paskirties dokumentai</w:t>
            </w:r>
            <w:r w:rsidR="00CC2A02" w:rsidRPr="00351156">
              <w:t>, teritorijų planavimo dokumentai</w:t>
            </w:r>
            <w:r w:rsidRPr="00351156">
              <w:t xml:space="preserve">. </w:t>
            </w:r>
          </w:p>
        </w:tc>
        <w:tc>
          <w:tcPr>
            <w:tcW w:w="5699" w:type="dxa"/>
            <w:tcBorders>
              <w:top w:val="single" w:sz="4" w:space="0" w:color="auto"/>
              <w:left w:val="single" w:sz="4" w:space="0" w:color="auto"/>
              <w:bottom w:val="single" w:sz="4" w:space="0" w:color="auto"/>
              <w:right w:val="single" w:sz="4" w:space="0" w:color="auto"/>
            </w:tcBorders>
            <w:hideMark/>
          </w:tcPr>
          <w:p w14:paraId="125B9FDF" w14:textId="1FB0C6E6" w:rsidR="007E4685" w:rsidRPr="00351156" w:rsidRDefault="00F155AE" w:rsidP="007E4685">
            <w:pPr>
              <w:spacing w:line="276" w:lineRule="auto"/>
              <w:jc w:val="both"/>
              <w:rPr>
                <w:i/>
                <w:iCs/>
                <w:kern w:val="0"/>
                <w:lang w:eastAsia="lt-LT"/>
              </w:rPr>
            </w:pPr>
            <w:r w:rsidRPr="00351156">
              <w:rPr>
                <w:i/>
                <w:iCs/>
                <w:kern w:val="0"/>
                <w:lang w:eastAsia="lt-LT"/>
              </w:rPr>
              <w:t>Statybos įstatymas (SĮ)</w:t>
            </w:r>
          </w:p>
          <w:p w14:paraId="206FF9AD" w14:textId="5E510023" w:rsidR="00F155AE" w:rsidRPr="00351156" w:rsidRDefault="00F155AE" w:rsidP="007E4685">
            <w:pPr>
              <w:spacing w:line="276" w:lineRule="auto"/>
              <w:jc w:val="both"/>
              <w:rPr>
                <w:i/>
                <w:iCs/>
                <w:kern w:val="0"/>
                <w:lang w:eastAsia="lt-LT"/>
              </w:rPr>
            </w:pPr>
            <w:r w:rsidRPr="00351156">
              <w:rPr>
                <w:i/>
                <w:iCs/>
                <w:kern w:val="0"/>
                <w:lang w:eastAsia="lt-LT"/>
              </w:rPr>
              <w:t>Nekilnojamojo kultūros paveldo apsaugos įstatymas</w:t>
            </w:r>
          </w:p>
          <w:p w14:paraId="7D901110" w14:textId="4E21FB53" w:rsidR="00F155AE" w:rsidRPr="00351156" w:rsidRDefault="00F155AE" w:rsidP="007E4685">
            <w:pPr>
              <w:spacing w:line="276" w:lineRule="auto"/>
              <w:jc w:val="both"/>
              <w:rPr>
                <w:i/>
                <w:iCs/>
                <w:kern w:val="0"/>
                <w:lang w:eastAsia="lt-LT"/>
              </w:rPr>
            </w:pPr>
            <w:r w:rsidRPr="00351156">
              <w:rPr>
                <w:i/>
                <w:iCs/>
                <w:kern w:val="0"/>
                <w:lang w:eastAsia="lt-LT"/>
              </w:rPr>
              <w:t>Statybos techniniai reglamentai (STR)</w:t>
            </w:r>
          </w:p>
          <w:p w14:paraId="410540B2" w14:textId="4707E4F9" w:rsidR="00F155AE" w:rsidRPr="00351156" w:rsidRDefault="00F155AE" w:rsidP="007E4685">
            <w:pPr>
              <w:spacing w:line="276" w:lineRule="auto"/>
              <w:jc w:val="both"/>
              <w:rPr>
                <w:i/>
                <w:iCs/>
                <w:kern w:val="0"/>
                <w:lang w:eastAsia="lt-LT"/>
              </w:rPr>
            </w:pPr>
            <w:r w:rsidRPr="00351156">
              <w:rPr>
                <w:i/>
                <w:iCs/>
                <w:kern w:val="0"/>
                <w:lang w:eastAsia="lt-LT"/>
              </w:rPr>
              <w:t>Paveldo tvarkybos reglamentai (PTR)</w:t>
            </w:r>
          </w:p>
          <w:p w14:paraId="7DCC0F80" w14:textId="1AEAB6EB" w:rsidR="00F155AE" w:rsidRPr="00351156" w:rsidRDefault="00F155AE" w:rsidP="007E4685">
            <w:pPr>
              <w:spacing w:line="276" w:lineRule="auto"/>
              <w:jc w:val="both"/>
              <w:rPr>
                <w:i/>
                <w:iCs/>
                <w:kern w:val="0"/>
                <w:lang w:eastAsia="lt-LT"/>
              </w:rPr>
            </w:pPr>
            <w:r w:rsidRPr="00351156">
              <w:rPr>
                <w:i/>
                <w:iCs/>
                <w:kern w:val="0"/>
                <w:lang w:eastAsia="lt-LT"/>
              </w:rPr>
              <w:t>Higienos normos (HN)</w:t>
            </w:r>
          </w:p>
          <w:p w14:paraId="7194046B" w14:textId="284B02F5" w:rsidR="00084A04" w:rsidRPr="00351156" w:rsidRDefault="00F155AE" w:rsidP="00EB48BB">
            <w:pPr>
              <w:spacing w:line="276" w:lineRule="auto"/>
              <w:jc w:val="both"/>
              <w:rPr>
                <w:b/>
                <w:i/>
              </w:rPr>
            </w:pPr>
            <w:r w:rsidRPr="00351156">
              <w:rPr>
                <w:i/>
                <w:iCs/>
                <w:kern w:val="0"/>
                <w:lang w:eastAsia="lt-LT"/>
              </w:rPr>
              <w:t>Kiti LR galiojantys teisės aktai</w:t>
            </w:r>
            <w:r w:rsidR="00EB48BB" w:rsidRPr="00351156">
              <w:rPr>
                <w:i/>
                <w:iCs/>
                <w:kern w:val="0"/>
                <w:lang w:eastAsia="lt-LT"/>
              </w:rPr>
              <w:t>.</w:t>
            </w:r>
          </w:p>
        </w:tc>
      </w:tr>
      <w:tr w:rsidR="0004269A" w:rsidRPr="00351156" w14:paraId="29F204FA" w14:textId="77777777" w:rsidTr="4524A860">
        <w:trPr>
          <w:trHeight w:val="1047"/>
        </w:trPr>
        <w:tc>
          <w:tcPr>
            <w:tcW w:w="828" w:type="dxa"/>
            <w:tcBorders>
              <w:top w:val="single" w:sz="4" w:space="0" w:color="auto"/>
              <w:left w:val="single" w:sz="4" w:space="0" w:color="auto"/>
              <w:bottom w:val="single" w:sz="4" w:space="0" w:color="auto"/>
              <w:right w:val="single" w:sz="4" w:space="0" w:color="auto"/>
            </w:tcBorders>
          </w:tcPr>
          <w:p w14:paraId="7F88BDCE" w14:textId="5A6561D3" w:rsidR="0049562B" w:rsidRPr="00351156" w:rsidRDefault="00D44CAE" w:rsidP="0049562B">
            <w:pPr>
              <w:spacing w:line="276" w:lineRule="auto"/>
              <w:jc w:val="both"/>
            </w:pPr>
            <w:r w:rsidRPr="00351156">
              <w:t>15</w:t>
            </w:r>
            <w:r w:rsidR="00F70997" w:rsidRPr="00351156">
              <w:t>.</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49562B" w:rsidRPr="00351156" w:rsidRDefault="0049562B" w:rsidP="0049562B">
            <w:pPr>
              <w:spacing w:line="276" w:lineRule="auto"/>
              <w:jc w:val="both"/>
            </w:pPr>
            <w:r w:rsidRPr="00351156">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31196060" w14:textId="77777777" w:rsidR="00EB48BB" w:rsidRPr="00351156" w:rsidRDefault="00EB48BB" w:rsidP="0049562B">
            <w:pPr>
              <w:spacing w:line="276" w:lineRule="auto"/>
              <w:jc w:val="both"/>
              <w:rPr>
                <w:i/>
                <w:iCs/>
                <w:lang w:eastAsia="lt-LT"/>
              </w:rPr>
            </w:pPr>
            <w:r w:rsidRPr="00351156">
              <w:rPr>
                <w:i/>
                <w:iCs/>
                <w:lang w:eastAsia="lt-LT"/>
              </w:rPr>
              <w:t>Projektavimo paslaugų tikslas – sutvarkyti esamą pastatą, jį pritaikant Šaulių sąjungos veiklai.</w:t>
            </w:r>
          </w:p>
          <w:p w14:paraId="29B5C132" w14:textId="0A65F39F" w:rsidR="005B3A73" w:rsidRPr="00351156" w:rsidRDefault="005B3A73" w:rsidP="0049562B">
            <w:pPr>
              <w:spacing w:line="276" w:lineRule="auto"/>
              <w:jc w:val="both"/>
              <w:rPr>
                <w:i/>
                <w:iCs/>
                <w:lang w:eastAsia="lt-LT"/>
              </w:rPr>
            </w:pPr>
            <w:r w:rsidRPr="00351156">
              <w:rPr>
                <w:i/>
                <w:iCs/>
                <w:lang w:eastAsia="lt-LT"/>
              </w:rPr>
              <w:t>Dalyje pastato numatant karinio rengimo patalpas.</w:t>
            </w:r>
          </w:p>
          <w:p w14:paraId="16FAAE00" w14:textId="07567A79" w:rsidR="00EB48BB" w:rsidRPr="00351156" w:rsidRDefault="00935D75" w:rsidP="0049562B">
            <w:pPr>
              <w:spacing w:line="276" w:lineRule="auto"/>
              <w:jc w:val="both"/>
              <w:rPr>
                <w:i/>
                <w:iCs/>
                <w:kern w:val="0"/>
                <w:lang w:eastAsia="lt-LT"/>
              </w:rPr>
            </w:pPr>
            <w:r w:rsidRPr="00351156">
              <w:rPr>
                <w:i/>
                <w:iCs/>
                <w:kern w:val="0"/>
                <w:lang w:eastAsia="lt-LT"/>
              </w:rPr>
              <w:t xml:space="preserve">Salėje </w:t>
            </w:r>
            <w:r w:rsidR="005B3A73" w:rsidRPr="00351156">
              <w:rPr>
                <w:i/>
                <w:iCs/>
                <w:kern w:val="0"/>
                <w:lang w:eastAsia="lt-LT"/>
              </w:rPr>
              <w:t>numatant galimybę rengti visuomeninius renginius, tokius kaip susirinkimai, koncertai, filmų peržiūros ir pan.</w:t>
            </w:r>
          </w:p>
        </w:tc>
      </w:tr>
      <w:tr w:rsidR="0004269A" w:rsidRPr="00351156" w14:paraId="4AD8BC68"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2FEA0405" w14:textId="3D5B0D06" w:rsidR="0049562B" w:rsidRPr="00351156" w:rsidRDefault="00D44CAE" w:rsidP="0049562B">
            <w:pPr>
              <w:spacing w:line="276" w:lineRule="auto"/>
              <w:jc w:val="both"/>
            </w:pPr>
            <w:r w:rsidRPr="00351156">
              <w:t>16</w:t>
            </w:r>
            <w:r w:rsidR="00F70997" w:rsidRPr="00351156">
              <w:t>.</w:t>
            </w:r>
          </w:p>
        </w:tc>
        <w:tc>
          <w:tcPr>
            <w:tcW w:w="2824" w:type="dxa"/>
            <w:tcBorders>
              <w:top w:val="single" w:sz="4" w:space="0" w:color="auto"/>
              <w:left w:val="single" w:sz="4" w:space="0" w:color="auto"/>
              <w:bottom w:val="single" w:sz="4" w:space="0" w:color="auto"/>
              <w:right w:val="single" w:sz="4" w:space="0" w:color="auto"/>
            </w:tcBorders>
            <w:hideMark/>
          </w:tcPr>
          <w:p w14:paraId="3FA8F48E" w14:textId="303264D8" w:rsidR="0049562B" w:rsidRPr="00351156" w:rsidRDefault="0049562B" w:rsidP="0049562B">
            <w:pPr>
              <w:spacing w:line="276" w:lineRule="auto"/>
              <w:jc w:val="both"/>
            </w:pPr>
            <w:r w:rsidRPr="00351156">
              <w:t>Aplinkosaugos, sveikatos, saugomos teritorijos ir nekilnojamosios kultūros paveldo vertybės apsaugos reikalavimai</w:t>
            </w:r>
          </w:p>
        </w:tc>
        <w:tc>
          <w:tcPr>
            <w:tcW w:w="5699" w:type="dxa"/>
            <w:tcBorders>
              <w:top w:val="single" w:sz="4" w:space="0" w:color="auto"/>
              <w:left w:val="single" w:sz="4" w:space="0" w:color="auto"/>
              <w:bottom w:val="single" w:sz="4" w:space="0" w:color="auto"/>
              <w:right w:val="single" w:sz="4" w:space="0" w:color="auto"/>
            </w:tcBorders>
            <w:hideMark/>
          </w:tcPr>
          <w:p w14:paraId="4FBAC307" w14:textId="14F5705A" w:rsidR="005B3A73" w:rsidRPr="00351156" w:rsidRDefault="00793064" w:rsidP="00425E4A">
            <w:pPr>
              <w:spacing w:line="276" w:lineRule="auto"/>
              <w:jc w:val="both"/>
              <w:rPr>
                <w:i/>
                <w:iCs/>
                <w:kern w:val="0"/>
                <w:lang w:eastAsia="lt-LT"/>
              </w:rPr>
            </w:pPr>
            <w:r w:rsidRPr="00351156">
              <w:rPr>
                <w:i/>
                <w:iCs/>
                <w:kern w:val="0"/>
                <w:lang w:eastAsia="lt-LT"/>
              </w:rPr>
              <w:t>Pastatas įrašytas į Kultūros vertybių registrą (unikalus objekto kodas - 10771).</w:t>
            </w:r>
          </w:p>
        </w:tc>
      </w:tr>
      <w:tr w:rsidR="0004269A" w:rsidRPr="00351156" w14:paraId="75C61252" w14:textId="77777777" w:rsidTr="4524A860">
        <w:tc>
          <w:tcPr>
            <w:tcW w:w="828" w:type="dxa"/>
            <w:tcBorders>
              <w:top w:val="single" w:sz="4" w:space="0" w:color="auto"/>
              <w:left w:val="single" w:sz="4" w:space="0" w:color="auto"/>
              <w:bottom w:val="single" w:sz="4" w:space="0" w:color="auto"/>
              <w:right w:val="single" w:sz="4" w:space="0" w:color="auto"/>
            </w:tcBorders>
          </w:tcPr>
          <w:p w14:paraId="198FE95A" w14:textId="2E96B84B" w:rsidR="0049562B" w:rsidRPr="00351156" w:rsidRDefault="00D44CAE" w:rsidP="0049562B">
            <w:pPr>
              <w:spacing w:line="276" w:lineRule="auto"/>
              <w:jc w:val="both"/>
            </w:pPr>
            <w:r w:rsidRPr="00351156">
              <w:t>17</w:t>
            </w:r>
            <w:r w:rsidR="00F70997" w:rsidRPr="00351156">
              <w:t>.</w:t>
            </w:r>
          </w:p>
        </w:tc>
        <w:tc>
          <w:tcPr>
            <w:tcW w:w="2824" w:type="dxa"/>
            <w:tcBorders>
              <w:top w:val="single" w:sz="4" w:space="0" w:color="auto"/>
              <w:left w:val="single" w:sz="4" w:space="0" w:color="auto"/>
              <w:bottom w:val="single" w:sz="4" w:space="0" w:color="auto"/>
              <w:right w:val="single" w:sz="4" w:space="0" w:color="auto"/>
            </w:tcBorders>
          </w:tcPr>
          <w:p w14:paraId="40F7D120" w14:textId="27D39D67" w:rsidR="0049562B" w:rsidRPr="00351156" w:rsidRDefault="0049562B" w:rsidP="0049562B">
            <w:pPr>
              <w:spacing w:line="276" w:lineRule="auto"/>
              <w:jc w:val="both"/>
            </w:pPr>
            <w:r w:rsidRPr="00351156">
              <w:t>Universaliojo dizaino principų taikymo reikalavimai</w:t>
            </w:r>
          </w:p>
        </w:tc>
        <w:tc>
          <w:tcPr>
            <w:tcW w:w="5699" w:type="dxa"/>
            <w:tcBorders>
              <w:top w:val="single" w:sz="4" w:space="0" w:color="auto"/>
              <w:left w:val="single" w:sz="4" w:space="0" w:color="auto"/>
              <w:bottom w:val="single" w:sz="4" w:space="0" w:color="auto"/>
              <w:right w:val="single" w:sz="4" w:space="0" w:color="auto"/>
            </w:tcBorders>
          </w:tcPr>
          <w:p w14:paraId="1A4663A5" w14:textId="77777777" w:rsidR="00587266" w:rsidRDefault="005B3A73" w:rsidP="0049562B">
            <w:pPr>
              <w:spacing w:line="276" w:lineRule="auto"/>
              <w:jc w:val="both"/>
              <w:rPr>
                <w:i/>
                <w:iCs/>
                <w:kern w:val="0"/>
                <w:lang w:eastAsia="lt-LT"/>
              </w:rPr>
            </w:pPr>
            <w:r w:rsidRPr="00351156">
              <w:rPr>
                <w:i/>
                <w:iCs/>
                <w:kern w:val="0"/>
                <w:lang w:eastAsia="lt-LT"/>
              </w:rPr>
              <w:t xml:space="preserve">Projektuojant privaloma vadovautis </w:t>
            </w:r>
            <w:r w:rsidR="00587266">
              <w:rPr>
                <w:i/>
                <w:iCs/>
                <w:kern w:val="0"/>
                <w:lang w:eastAsia="lt-LT"/>
              </w:rPr>
              <w:t>universalaus dizaino principais.</w:t>
            </w:r>
          </w:p>
          <w:p w14:paraId="7E1E91A3" w14:textId="0F93926C" w:rsidR="00637625" w:rsidRPr="00587266" w:rsidRDefault="005D733D" w:rsidP="0004269A">
            <w:pPr>
              <w:jc w:val="both"/>
              <w:rPr>
                <w:i/>
                <w:iCs/>
                <w:kern w:val="0"/>
                <w:lang w:eastAsia="lt-LT"/>
              </w:rPr>
            </w:pPr>
            <w:r w:rsidRPr="00587266">
              <w:rPr>
                <w:i/>
                <w:iCs/>
                <w:kern w:val="0"/>
                <w:lang w:eastAsia="lt-LT"/>
              </w:rPr>
              <w:t>Preliminariai žmonėms su negalia privalo būti pritaikyta salė ir šalia jos esančios patalpos, „C“ pastato dalies pirmas aukštas. Sprendiniai privalo būt suderinti su Statytoju (Užsakovu) ir Asmens su negalia teisių apsaugos agentūra prie LR SADM. Atsižvelgiant į pateiktas pastabas sprendiniai privalo būti pakoreguoti ir esant poreikiui numatytas viso pastato pritaikymas žmonėms su negalia.</w:t>
            </w:r>
          </w:p>
        </w:tc>
      </w:tr>
      <w:tr w:rsidR="0004269A" w:rsidRPr="00351156" w14:paraId="268E69E9"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77C0CBF4" w14:textId="38462182" w:rsidR="0049562B" w:rsidRPr="00351156" w:rsidRDefault="00D44CAE" w:rsidP="0049562B">
            <w:pPr>
              <w:spacing w:line="276" w:lineRule="auto"/>
              <w:jc w:val="both"/>
              <w:rPr>
                <w:kern w:val="2"/>
              </w:rPr>
            </w:pPr>
            <w:r w:rsidRPr="00351156">
              <w:t>18</w:t>
            </w:r>
            <w:r w:rsidR="00F70997" w:rsidRPr="00351156">
              <w:t>.</w:t>
            </w:r>
          </w:p>
        </w:tc>
        <w:tc>
          <w:tcPr>
            <w:tcW w:w="2824" w:type="dxa"/>
            <w:tcBorders>
              <w:top w:val="single" w:sz="4" w:space="0" w:color="auto"/>
              <w:left w:val="single" w:sz="4" w:space="0" w:color="auto"/>
              <w:bottom w:val="single" w:sz="4" w:space="0" w:color="auto"/>
              <w:right w:val="single" w:sz="4" w:space="0" w:color="auto"/>
            </w:tcBorders>
          </w:tcPr>
          <w:p w14:paraId="3A5D383E" w14:textId="426B2939" w:rsidR="0049562B" w:rsidRPr="00351156" w:rsidRDefault="00C96C06" w:rsidP="0049562B">
            <w:pPr>
              <w:spacing w:line="276" w:lineRule="auto"/>
              <w:jc w:val="both"/>
              <w:rPr>
                <w:u w:val="single"/>
              </w:rPr>
            </w:pPr>
            <w:r w:rsidRPr="00351156">
              <w:t>T</w:t>
            </w:r>
            <w:r w:rsidR="0049562B" w:rsidRPr="00351156">
              <w:t xml:space="preserve">echniniai, kokybiniai (estetiniai, komforto, energinio naudingumo, triukšmo lygio ir t.t.) reikalavimai pagal statinio </w:t>
            </w:r>
            <w:r w:rsidR="0049562B" w:rsidRPr="00351156">
              <w:lastRenderedPageBreak/>
              <w:t>projekto sprendinių dalis</w:t>
            </w:r>
          </w:p>
        </w:tc>
        <w:tc>
          <w:tcPr>
            <w:tcW w:w="5699" w:type="dxa"/>
            <w:tcBorders>
              <w:top w:val="single" w:sz="4" w:space="0" w:color="auto"/>
              <w:left w:val="single" w:sz="4" w:space="0" w:color="auto"/>
              <w:bottom w:val="single" w:sz="4" w:space="0" w:color="auto"/>
              <w:right w:val="single" w:sz="4" w:space="0" w:color="auto"/>
            </w:tcBorders>
          </w:tcPr>
          <w:p w14:paraId="5DF8EB60" w14:textId="1BC0DE10" w:rsidR="0049562B" w:rsidRDefault="009C41C0" w:rsidP="007E4685">
            <w:pPr>
              <w:spacing w:line="276" w:lineRule="auto"/>
              <w:jc w:val="both"/>
              <w:rPr>
                <w:i/>
                <w:iCs/>
              </w:rPr>
            </w:pPr>
            <w:r>
              <w:rPr>
                <w:i/>
                <w:iCs/>
              </w:rPr>
              <w:lastRenderedPageBreak/>
              <w:t>Numatyti darbo kabinetus, mokymo klases, ginklų saugyklą</w:t>
            </w:r>
            <w:r w:rsidR="00706943">
              <w:rPr>
                <w:i/>
                <w:iCs/>
              </w:rPr>
              <w:t xml:space="preserve">, poilsio kambarį, virtuvėlę, valgomąjį. </w:t>
            </w:r>
            <w:r>
              <w:rPr>
                <w:i/>
                <w:iCs/>
              </w:rPr>
              <w:t xml:space="preserve">. Konkrečius sprendinius derinti su </w:t>
            </w:r>
            <w:r w:rsidRPr="00351156">
              <w:rPr>
                <w:i/>
                <w:iCs/>
              </w:rPr>
              <w:t>Statytoju (Užsakovu</w:t>
            </w:r>
            <w:r>
              <w:rPr>
                <w:i/>
                <w:iCs/>
              </w:rPr>
              <w:t>).</w:t>
            </w:r>
          </w:p>
          <w:p w14:paraId="25436BE1" w14:textId="5AAC8409" w:rsidR="009C41C0" w:rsidRPr="009C41C0" w:rsidRDefault="009C41C0" w:rsidP="007E4685">
            <w:pPr>
              <w:spacing w:line="276" w:lineRule="auto"/>
              <w:jc w:val="both"/>
              <w:rPr>
                <w:i/>
                <w:iCs/>
              </w:rPr>
            </w:pPr>
            <w:r w:rsidRPr="009C41C0">
              <w:rPr>
                <w:i/>
                <w:iCs/>
              </w:rPr>
              <w:t xml:space="preserve">Fasade </w:t>
            </w:r>
            <w:r>
              <w:rPr>
                <w:i/>
                <w:iCs/>
              </w:rPr>
              <w:t>numatyti Šaulių sąjungos iškabą.</w:t>
            </w:r>
          </w:p>
        </w:tc>
      </w:tr>
      <w:tr w:rsidR="00042EFE" w:rsidRPr="00351156" w14:paraId="42840CA8" w14:textId="77777777" w:rsidTr="4524A860">
        <w:tc>
          <w:tcPr>
            <w:tcW w:w="828" w:type="dxa"/>
            <w:tcBorders>
              <w:top w:val="single" w:sz="4" w:space="0" w:color="auto"/>
              <w:left w:val="single" w:sz="4" w:space="0" w:color="auto"/>
              <w:bottom w:val="single" w:sz="4" w:space="0" w:color="auto"/>
              <w:right w:val="single" w:sz="4" w:space="0" w:color="auto"/>
            </w:tcBorders>
          </w:tcPr>
          <w:p w14:paraId="021F5B83" w14:textId="2A89A216" w:rsidR="00042EFE" w:rsidRPr="00351156" w:rsidRDefault="00042EFE" w:rsidP="00042EFE">
            <w:pPr>
              <w:spacing w:line="276" w:lineRule="auto"/>
              <w:jc w:val="both"/>
            </w:pPr>
            <w:r w:rsidRPr="00351156">
              <w:t>18.1.</w:t>
            </w:r>
          </w:p>
        </w:tc>
        <w:tc>
          <w:tcPr>
            <w:tcW w:w="2824" w:type="dxa"/>
            <w:tcBorders>
              <w:top w:val="single" w:sz="4" w:space="0" w:color="auto"/>
              <w:left w:val="single" w:sz="4" w:space="0" w:color="auto"/>
              <w:bottom w:val="single" w:sz="4" w:space="0" w:color="auto"/>
              <w:right w:val="single" w:sz="4" w:space="0" w:color="auto"/>
            </w:tcBorders>
          </w:tcPr>
          <w:p w14:paraId="08066D5C" w14:textId="670556B7" w:rsidR="00042EFE" w:rsidRPr="00351156" w:rsidRDefault="00042EFE" w:rsidP="00042EFE">
            <w:pPr>
              <w:spacing w:line="276" w:lineRule="auto"/>
              <w:jc w:val="both"/>
            </w:pPr>
            <w:r w:rsidRPr="00351156">
              <w:t>bendroji</w:t>
            </w:r>
          </w:p>
        </w:tc>
        <w:tc>
          <w:tcPr>
            <w:tcW w:w="5699" w:type="dxa"/>
            <w:tcBorders>
              <w:top w:val="single" w:sz="4" w:space="0" w:color="auto"/>
              <w:left w:val="single" w:sz="4" w:space="0" w:color="auto"/>
              <w:bottom w:val="single" w:sz="4" w:space="0" w:color="auto"/>
              <w:right w:val="single" w:sz="4" w:space="0" w:color="auto"/>
            </w:tcBorders>
          </w:tcPr>
          <w:p w14:paraId="799E21CF" w14:textId="6A8057C7" w:rsidR="00042EFE" w:rsidRPr="00351156" w:rsidRDefault="00E15528" w:rsidP="00042EFE">
            <w:pPr>
              <w:spacing w:line="276" w:lineRule="auto"/>
              <w:jc w:val="both"/>
              <w:rPr>
                <w:i/>
                <w:iCs/>
                <w:kern w:val="0"/>
                <w:lang w:eastAsia="lt-LT"/>
              </w:rPr>
            </w:pPr>
            <w:r w:rsidRPr="00351156">
              <w:rPr>
                <w:i/>
                <w:iCs/>
                <w:kern w:val="0"/>
                <w:lang w:eastAsia="lt-LT"/>
              </w:rPr>
              <w:t>Pagal STR 1.04.04:2017 „Statinio projektavimas, projekto ekspertizė“ reikalavimus</w:t>
            </w:r>
            <w:r w:rsidR="00CC051B" w:rsidRPr="00351156">
              <w:rPr>
                <w:i/>
                <w:iCs/>
                <w:kern w:val="0"/>
                <w:lang w:eastAsia="lt-LT"/>
              </w:rPr>
              <w:t>.</w:t>
            </w:r>
          </w:p>
        </w:tc>
      </w:tr>
      <w:tr w:rsidR="00042EFE" w:rsidRPr="00351156" w14:paraId="587EE3AF"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4081DAF3" w14:textId="34CB1038" w:rsidR="00042EFE" w:rsidRPr="00351156" w:rsidRDefault="00042EFE" w:rsidP="00042EFE">
            <w:pPr>
              <w:spacing w:line="276" w:lineRule="auto"/>
              <w:jc w:val="both"/>
            </w:pPr>
            <w:r w:rsidRPr="00351156">
              <w:t>18.2.</w:t>
            </w:r>
          </w:p>
        </w:tc>
        <w:tc>
          <w:tcPr>
            <w:tcW w:w="2824" w:type="dxa"/>
            <w:tcBorders>
              <w:top w:val="single" w:sz="4" w:space="0" w:color="auto"/>
              <w:left w:val="single" w:sz="4" w:space="0" w:color="auto"/>
              <w:bottom w:val="single" w:sz="4" w:space="0" w:color="auto"/>
              <w:right w:val="single" w:sz="4" w:space="0" w:color="auto"/>
            </w:tcBorders>
            <w:hideMark/>
          </w:tcPr>
          <w:p w14:paraId="50B964CF" w14:textId="59682A45" w:rsidR="00042EFE" w:rsidRPr="00351156" w:rsidRDefault="00042EFE" w:rsidP="00042EFE">
            <w:pPr>
              <w:spacing w:line="276" w:lineRule="auto"/>
              <w:jc w:val="both"/>
              <w:rPr>
                <w:u w:val="single"/>
              </w:rPr>
            </w:pPr>
            <w:r w:rsidRPr="00351156">
              <w:t>sklypo planas</w:t>
            </w:r>
          </w:p>
        </w:tc>
        <w:tc>
          <w:tcPr>
            <w:tcW w:w="5699" w:type="dxa"/>
            <w:tcBorders>
              <w:top w:val="single" w:sz="4" w:space="0" w:color="auto"/>
              <w:left w:val="single" w:sz="4" w:space="0" w:color="auto"/>
              <w:bottom w:val="single" w:sz="4" w:space="0" w:color="auto"/>
              <w:right w:val="single" w:sz="4" w:space="0" w:color="auto"/>
            </w:tcBorders>
          </w:tcPr>
          <w:p w14:paraId="735D2C71" w14:textId="7C8D1465" w:rsidR="00042EFE" w:rsidRPr="00351156" w:rsidRDefault="00042EFE" w:rsidP="00E15528">
            <w:pPr>
              <w:spacing w:line="276" w:lineRule="auto"/>
              <w:jc w:val="both"/>
              <w:rPr>
                <w:i/>
                <w:iCs/>
                <w:kern w:val="0"/>
                <w:lang w:eastAsia="lt-LT"/>
              </w:rPr>
            </w:pPr>
            <w:r w:rsidRPr="00351156">
              <w:rPr>
                <w:i/>
                <w:iCs/>
                <w:kern w:val="0"/>
                <w:lang w:eastAsia="lt-LT"/>
              </w:rPr>
              <w:t>Sutvark</w:t>
            </w:r>
            <w:r w:rsidR="00321C67" w:rsidRPr="00351156">
              <w:rPr>
                <w:i/>
                <w:iCs/>
                <w:kern w:val="0"/>
                <w:lang w:eastAsia="lt-LT"/>
              </w:rPr>
              <w:t xml:space="preserve">yti </w:t>
            </w:r>
            <w:r w:rsidR="00192A78">
              <w:rPr>
                <w:i/>
                <w:iCs/>
                <w:kern w:val="0"/>
                <w:lang w:eastAsia="lt-LT"/>
              </w:rPr>
              <w:t>nuogrindą</w:t>
            </w:r>
            <w:r w:rsidRPr="00351156">
              <w:rPr>
                <w:i/>
                <w:iCs/>
                <w:kern w:val="0"/>
                <w:lang w:eastAsia="lt-LT"/>
              </w:rPr>
              <w:t xml:space="preserve"> aplink pastatą bei atst</w:t>
            </w:r>
            <w:r w:rsidR="00E15528" w:rsidRPr="00351156">
              <w:rPr>
                <w:i/>
                <w:iCs/>
                <w:kern w:val="0"/>
                <w:lang w:eastAsia="lt-LT"/>
              </w:rPr>
              <w:t>at</w:t>
            </w:r>
            <w:r w:rsidR="00321C67" w:rsidRPr="00351156">
              <w:rPr>
                <w:i/>
                <w:iCs/>
                <w:kern w:val="0"/>
                <w:lang w:eastAsia="lt-LT"/>
              </w:rPr>
              <w:t>yti</w:t>
            </w:r>
            <w:r w:rsidRPr="00351156">
              <w:rPr>
                <w:i/>
                <w:iCs/>
                <w:kern w:val="0"/>
                <w:lang w:eastAsia="lt-LT"/>
              </w:rPr>
              <w:t xml:space="preserve"> inžinerinių tinklų tvarkymo metu pažeist</w:t>
            </w:r>
            <w:r w:rsidR="00321C67" w:rsidRPr="00351156">
              <w:rPr>
                <w:i/>
                <w:iCs/>
                <w:kern w:val="0"/>
                <w:lang w:eastAsia="lt-LT"/>
              </w:rPr>
              <w:t>a</w:t>
            </w:r>
            <w:r w:rsidRPr="00351156">
              <w:rPr>
                <w:i/>
                <w:iCs/>
                <w:kern w:val="0"/>
                <w:lang w:eastAsia="lt-LT"/>
              </w:rPr>
              <w:t>s sklypo vietos</w:t>
            </w:r>
            <w:r w:rsidR="00084715">
              <w:rPr>
                <w:i/>
                <w:iCs/>
                <w:kern w:val="0"/>
                <w:lang w:eastAsia="lt-LT"/>
              </w:rPr>
              <w:t>, numatyti teritorijos apšvietim</w:t>
            </w:r>
            <w:r w:rsidR="00003D94">
              <w:rPr>
                <w:i/>
                <w:iCs/>
                <w:kern w:val="0"/>
                <w:lang w:eastAsia="lt-LT"/>
              </w:rPr>
              <w:t>ą, patekimo į teritoriją užtvarus</w:t>
            </w:r>
            <w:r w:rsidRPr="00351156">
              <w:rPr>
                <w:i/>
                <w:iCs/>
                <w:kern w:val="0"/>
                <w:lang w:eastAsia="lt-LT"/>
              </w:rPr>
              <w:t>.</w:t>
            </w:r>
          </w:p>
        </w:tc>
      </w:tr>
      <w:tr w:rsidR="00042EFE" w:rsidRPr="00351156" w14:paraId="7A5D2DE6"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16F19B80" w14:textId="63E65949" w:rsidR="00042EFE" w:rsidRPr="00351156" w:rsidRDefault="00042EFE" w:rsidP="00042EFE">
            <w:pPr>
              <w:spacing w:line="276" w:lineRule="auto"/>
              <w:jc w:val="both"/>
            </w:pPr>
            <w:r w:rsidRPr="00351156">
              <w:t>18.3.</w:t>
            </w:r>
          </w:p>
        </w:tc>
        <w:tc>
          <w:tcPr>
            <w:tcW w:w="2824" w:type="dxa"/>
            <w:tcBorders>
              <w:top w:val="single" w:sz="4" w:space="0" w:color="auto"/>
              <w:left w:val="single" w:sz="4" w:space="0" w:color="auto"/>
              <w:bottom w:val="single" w:sz="4" w:space="0" w:color="auto"/>
              <w:right w:val="single" w:sz="4" w:space="0" w:color="auto"/>
            </w:tcBorders>
            <w:hideMark/>
          </w:tcPr>
          <w:p w14:paraId="4DE738B1" w14:textId="6DA98E3F" w:rsidR="00042EFE" w:rsidRPr="00351156" w:rsidRDefault="00042EFE" w:rsidP="00042EFE">
            <w:pPr>
              <w:spacing w:line="276" w:lineRule="auto"/>
              <w:jc w:val="both"/>
            </w:pPr>
            <w:r w:rsidRPr="00351156">
              <w:t>architektūrinė</w:t>
            </w:r>
          </w:p>
        </w:tc>
        <w:tc>
          <w:tcPr>
            <w:tcW w:w="5699" w:type="dxa"/>
            <w:tcBorders>
              <w:top w:val="single" w:sz="4" w:space="0" w:color="auto"/>
              <w:left w:val="single" w:sz="4" w:space="0" w:color="auto"/>
              <w:bottom w:val="single" w:sz="4" w:space="0" w:color="auto"/>
              <w:right w:val="single" w:sz="4" w:space="0" w:color="auto"/>
            </w:tcBorders>
          </w:tcPr>
          <w:p w14:paraId="41AC6770" w14:textId="2B1F3E10" w:rsidR="00042EFE" w:rsidRPr="00351156" w:rsidRDefault="00E93C42" w:rsidP="00042EFE">
            <w:pPr>
              <w:spacing w:line="276" w:lineRule="auto"/>
              <w:jc w:val="both"/>
              <w:rPr>
                <w:i/>
                <w:iCs/>
              </w:rPr>
            </w:pPr>
            <w:r w:rsidRPr="00351156">
              <w:rPr>
                <w:i/>
                <w:iCs/>
                <w:kern w:val="0"/>
                <w:lang w:eastAsia="lt-LT"/>
              </w:rPr>
              <w:t>Išorės ir vidaus durų</w:t>
            </w:r>
            <w:r w:rsidR="00EE319B">
              <w:rPr>
                <w:i/>
                <w:iCs/>
                <w:kern w:val="0"/>
                <w:lang w:eastAsia="lt-LT"/>
              </w:rPr>
              <w:t xml:space="preserve"> ir langų</w:t>
            </w:r>
            <w:r w:rsidRPr="00351156">
              <w:rPr>
                <w:i/>
                <w:iCs/>
                <w:kern w:val="0"/>
                <w:lang w:eastAsia="lt-LT"/>
              </w:rPr>
              <w:t xml:space="preserve"> keitimas, pastato apšiltinimas. Pritaikymas žmonėms su negalia pagal normatyvinių teisės aktų reikalavimus ir Techninėje užduotyje nurodytus principus. Patalpų apdailos sprendinius pristatyti ir suderinti su </w:t>
            </w:r>
            <w:r w:rsidRPr="00351156">
              <w:rPr>
                <w:i/>
                <w:iCs/>
              </w:rPr>
              <w:t xml:space="preserve">Statytoju (Užsakovu). Fasadų ir stogo </w:t>
            </w:r>
            <w:r w:rsidR="00351156" w:rsidRPr="00351156">
              <w:rPr>
                <w:i/>
                <w:iCs/>
              </w:rPr>
              <w:t>sprendinius derinti su Panevėžio miesto savivaldybės administracijos Teritorijų planavimo ir architektūros skyriumi bei Kultūros paveldo departamento prie Kultūros ministerijos Panevėžio – Utenos teritoriniu skyriumi.</w:t>
            </w:r>
          </w:p>
          <w:p w14:paraId="3D39D029" w14:textId="7199D5C3" w:rsidR="00351156" w:rsidRPr="00351156" w:rsidRDefault="00351156" w:rsidP="00042EFE">
            <w:pPr>
              <w:spacing w:line="276" w:lineRule="auto"/>
              <w:jc w:val="both"/>
              <w:rPr>
                <w:i/>
                <w:iCs/>
              </w:rPr>
            </w:pPr>
            <w:r w:rsidRPr="00351156">
              <w:rPr>
                <w:i/>
                <w:iCs/>
              </w:rPr>
              <w:t>Siūlomus planinius sprendinius derinti su Statytoju (Užsakovu).</w:t>
            </w:r>
          </w:p>
          <w:p w14:paraId="3A76CB2C" w14:textId="3B84C12F" w:rsidR="007E5EB6" w:rsidRPr="007E5EB6" w:rsidRDefault="00351156" w:rsidP="00042EFE">
            <w:pPr>
              <w:spacing w:line="276" w:lineRule="auto"/>
              <w:jc w:val="both"/>
              <w:rPr>
                <w:i/>
                <w:iCs/>
              </w:rPr>
            </w:pPr>
            <w:r w:rsidRPr="00351156">
              <w:rPr>
                <w:i/>
                <w:iCs/>
              </w:rPr>
              <w:t>Parengti patalpų interjero projekto sprendinius, šių sprendinių vizualizacijas.</w:t>
            </w:r>
          </w:p>
        </w:tc>
      </w:tr>
      <w:tr w:rsidR="00CC051B" w:rsidRPr="00351156" w14:paraId="3CB3AA9C"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63B6C55E" w14:textId="614BDE18" w:rsidR="00CC051B" w:rsidRPr="00351156" w:rsidRDefault="00CC051B" w:rsidP="00CC051B">
            <w:pPr>
              <w:spacing w:line="276" w:lineRule="auto"/>
              <w:jc w:val="both"/>
            </w:pPr>
            <w:r w:rsidRPr="00351156">
              <w:t>18.4.</w:t>
            </w:r>
          </w:p>
        </w:tc>
        <w:tc>
          <w:tcPr>
            <w:tcW w:w="2824" w:type="dxa"/>
            <w:tcBorders>
              <w:top w:val="single" w:sz="4" w:space="0" w:color="auto"/>
              <w:left w:val="single" w:sz="4" w:space="0" w:color="auto"/>
              <w:bottom w:val="single" w:sz="4" w:space="0" w:color="auto"/>
              <w:right w:val="single" w:sz="4" w:space="0" w:color="auto"/>
            </w:tcBorders>
            <w:hideMark/>
          </w:tcPr>
          <w:p w14:paraId="75BE87E1" w14:textId="3103FB0D" w:rsidR="00CC051B" w:rsidRPr="00351156" w:rsidRDefault="00CC051B" w:rsidP="00CC051B">
            <w:pPr>
              <w:spacing w:line="276" w:lineRule="auto"/>
              <w:jc w:val="both"/>
              <w:rPr>
                <w:u w:val="single"/>
              </w:rPr>
            </w:pPr>
            <w:r w:rsidRPr="00351156">
              <w:t>konstrukcijų</w:t>
            </w:r>
          </w:p>
        </w:tc>
        <w:tc>
          <w:tcPr>
            <w:tcW w:w="5699" w:type="dxa"/>
            <w:tcBorders>
              <w:top w:val="single" w:sz="4" w:space="0" w:color="auto"/>
              <w:left w:val="single" w:sz="4" w:space="0" w:color="auto"/>
              <w:bottom w:val="single" w:sz="4" w:space="0" w:color="auto"/>
              <w:right w:val="single" w:sz="4" w:space="0" w:color="auto"/>
            </w:tcBorders>
          </w:tcPr>
          <w:p w14:paraId="296FAFB0" w14:textId="271BE750" w:rsidR="005C3D69" w:rsidRPr="00351156" w:rsidRDefault="00CC051B" w:rsidP="00351156">
            <w:pPr>
              <w:spacing w:line="276" w:lineRule="auto"/>
              <w:jc w:val="both"/>
              <w:rPr>
                <w:i/>
                <w:iCs/>
                <w:kern w:val="0"/>
                <w:lang w:eastAsia="lt-LT"/>
              </w:rPr>
            </w:pPr>
            <w:r w:rsidRPr="00351156">
              <w:rPr>
                <w:i/>
                <w:iCs/>
                <w:kern w:val="0"/>
                <w:lang w:eastAsia="lt-LT"/>
              </w:rPr>
              <w:t>Užtikrinti esminį pastato reikalavimą mechaninį atsparumą ir pastovumą. Atlikti reikiamus konstrukcijų stiprinimus, keitimus ir kt.</w:t>
            </w:r>
          </w:p>
        </w:tc>
      </w:tr>
      <w:tr w:rsidR="00CC051B" w:rsidRPr="00351156" w14:paraId="5C62EDE6"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53A4FAF0" w14:textId="6A6DB865" w:rsidR="00CC051B" w:rsidRPr="00351156" w:rsidRDefault="00CC051B" w:rsidP="00CC051B">
            <w:pPr>
              <w:spacing w:line="276" w:lineRule="auto"/>
              <w:jc w:val="both"/>
            </w:pPr>
            <w:r w:rsidRPr="00351156">
              <w:t>18.5.</w:t>
            </w:r>
          </w:p>
        </w:tc>
        <w:tc>
          <w:tcPr>
            <w:tcW w:w="2824" w:type="dxa"/>
            <w:tcBorders>
              <w:top w:val="single" w:sz="4" w:space="0" w:color="auto"/>
              <w:left w:val="single" w:sz="4" w:space="0" w:color="auto"/>
              <w:bottom w:val="single" w:sz="4" w:space="0" w:color="auto"/>
              <w:right w:val="single" w:sz="4" w:space="0" w:color="auto"/>
            </w:tcBorders>
            <w:hideMark/>
          </w:tcPr>
          <w:p w14:paraId="7B3BA1F9" w14:textId="528D1CBE" w:rsidR="00CC051B" w:rsidRPr="00351156" w:rsidRDefault="00CC051B" w:rsidP="00CC051B">
            <w:pPr>
              <w:spacing w:line="276" w:lineRule="auto"/>
              <w:jc w:val="both"/>
              <w:rPr>
                <w:u w:val="single"/>
              </w:rPr>
            </w:pPr>
            <w:r w:rsidRPr="00351156">
              <w:t>technologijos</w:t>
            </w:r>
          </w:p>
        </w:tc>
        <w:tc>
          <w:tcPr>
            <w:tcW w:w="5699" w:type="dxa"/>
            <w:tcBorders>
              <w:top w:val="single" w:sz="4" w:space="0" w:color="auto"/>
              <w:left w:val="single" w:sz="4" w:space="0" w:color="auto"/>
              <w:bottom w:val="single" w:sz="4" w:space="0" w:color="auto"/>
              <w:right w:val="single" w:sz="4" w:space="0" w:color="auto"/>
            </w:tcBorders>
          </w:tcPr>
          <w:p w14:paraId="4D37D527" w14:textId="21FE9D09" w:rsidR="000947F3" w:rsidRPr="00351156" w:rsidRDefault="000947F3" w:rsidP="000947F3">
            <w:pPr>
              <w:spacing w:line="276" w:lineRule="auto"/>
              <w:jc w:val="both"/>
              <w:rPr>
                <w:i/>
                <w:iCs/>
                <w:lang w:eastAsia="lt-LT"/>
              </w:rPr>
            </w:pPr>
            <w:r w:rsidRPr="00351156">
              <w:rPr>
                <w:i/>
                <w:iCs/>
                <w:lang w:eastAsia="lt-LT"/>
              </w:rPr>
              <w:t>Dalyje pastato numatyti karinio rengimo patalpas.</w:t>
            </w:r>
            <w:r w:rsidR="005C3D69" w:rsidRPr="00351156">
              <w:rPr>
                <w:i/>
                <w:iCs/>
                <w:lang w:eastAsia="lt-LT"/>
              </w:rPr>
              <w:t xml:space="preserve"> Derinti su </w:t>
            </w:r>
            <w:r w:rsidR="005C3D69" w:rsidRPr="00351156">
              <w:rPr>
                <w:i/>
                <w:iCs/>
              </w:rPr>
              <w:t>Statytoju (Užsakovu).</w:t>
            </w:r>
          </w:p>
          <w:p w14:paraId="39C1D707" w14:textId="14BB22A2" w:rsidR="00CC051B" w:rsidRPr="00351156" w:rsidRDefault="000947F3" w:rsidP="000947F3">
            <w:pPr>
              <w:spacing w:line="276" w:lineRule="auto"/>
              <w:jc w:val="both"/>
              <w:rPr>
                <w:i/>
                <w:iCs/>
                <w:kern w:val="0"/>
                <w:lang w:eastAsia="lt-LT"/>
              </w:rPr>
            </w:pPr>
            <w:r w:rsidRPr="00351156">
              <w:rPr>
                <w:i/>
                <w:iCs/>
                <w:kern w:val="0"/>
                <w:lang w:eastAsia="lt-LT"/>
              </w:rPr>
              <w:t xml:space="preserve">Salėje numatyti galimybę rengti visuomeninius renginius, tokius kaip susirinkimai, koncertai, filmų peržiūros ir pan. </w:t>
            </w:r>
            <w:r w:rsidRPr="00351156">
              <w:rPr>
                <w:i/>
                <w:iCs/>
              </w:rPr>
              <w:t>Atlikti salės įgarsinimo, akustinius ir apšvietimo skaičiavimus, modeliavimą. Rezultatus ir sprendinius su vizualizacijomis pristatyti Statytojui (Užsakovui)</w:t>
            </w:r>
          </w:p>
        </w:tc>
      </w:tr>
      <w:tr w:rsidR="00CC051B" w:rsidRPr="00351156" w14:paraId="077BC462" w14:textId="77777777" w:rsidTr="4524A860">
        <w:tc>
          <w:tcPr>
            <w:tcW w:w="828" w:type="dxa"/>
            <w:tcBorders>
              <w:top w:val="single" w:sz="4" w:space="0" w:color="auto"/>
              <w:left w:val="single" w:sz="4" w:space="0" w:color="auto"/>
              <w:bottom w:val="single" w:sz="4" w:space="0" w:color="auto"/>
              <w:right w:val="single" w:sz="4" w:space="0" w:color="auto"/>
            </w:tcBorders>
          </w:tcPr>
          <w:p w14:paraId="2E5B7141" w14:textId="78548D2C" w:rsidR="00CC051B" w:rsidRPr="00351156" w:rsidRDefault="00CC051B" w:rsidP="00CC051B">
            <w:pPr>
              <w:spacing w:line="276" w:lineRule="auto"/>
              <w:jc w:val="both"/>
            </w:pPr>
            <w:r w:rsidRPr="00351156">
              <w:t>18.6.</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CC051B" w:rsidRPr="00351156" w:rsidRDefault="00CC051B" w:rsidP="00CC051B">
            <w:pPr>
              <w:spacing w:line="276" w:lineRule="auto"/>
              <w:jc w:val="both"/>
            </w:pPr>
            <w:r w:rsidRPr="00351156">
              <w:t>susisiekimo daliai</w:t>
            </w:r>
          </w:p>
        </w:tc>
        <w:tc>
          <w:tcPr>
            <w:tcW w:w="5699" w:type="dxa"/>
            <w:tcBorders>
              <w:top w:val="single" w:sz="4" w:space="0" w:color="auto"/>
              <w:left w:val="single" w:sz="4" w:space="0" w:color="auto"/>
              <w:bottom w:val="single" w:sz="4" w:space="0" w:color="auto"/>
              <w:right w:val="single" w:sz="4" w:space="0" w:color="auto"/>
            </w:tcBorders>
          </w:tcPr>
          <w:p w14:paraId="010A6971" w14:textId="40CBEE43" w:rsidR="00CC051B" w:rsidRPr="00351156" w:rsidRDefault="00CC051B" w:rsidP="00CC051B">
            <w:pPr>
              <w:spacing w:line="276" w:lineRule="auto"/>
              <w:jc w:val="both"/>
              <w:rPr>
                <w:i/>
                <w:iCs/>
                <w:kern w:val="0"/>
                <w:lang w:eastAsia="lt-LT"/>
              </w:rPr>
            </w:pPr>
            <w:r w:rsidRPr="00351156">
              <w:rPr>
                <w:i/>
                <w:iCs/>
                <w:kern w:val="0"/>
                <w:lang w:eastAsia="lt-LT"/>
              </w:rPr>
              <w:t>Pagal poreikį.</w:t>
            </w:r>
          </w:p>
        </w:tc>
      </w:tr>
      <w:tr w:rsidR="00CC051B" w:rsidRPr="00351156" w14:paraId="349C21C5"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5A4D7FE6" w14:textId="744C2406" w:rsidR="00CC051B" w:rsidRPr="00351156" w:rsidRDefault="00CC051B" w:rsidP="00CC051B">
            <w:pPr>
              <w:spacing w:line="276" w:lineRule="auto"/>
              <w:jc w:val="both"/>
            </w:pPr>
            <w:r w:rsidRPr="00351156">
              <w:t>18.7.</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CC051B" w:rsidRPr="00351156" w:rsidRDefault="00CC051B" w:rsidP="00CC051B">
            <w:pPr>
              <w:spacing w:line="276" w:lineRule="auto"/>
              <w:jc w:val="both"/>
              <w:rPr>
                <w:kern w:val="24"/>
                <w:u w:val="single"/>
              </w:rPr>
            </w:pPr>
            <w:r w:rsidRPr="00351156">
              <w:t>vandentiekio ir nuotekų šalinimo daliai</w:t>
            </w:r>
          </w:p>
        </w:tc>
        <w:tc>
          <w:tcPr>
            <w:tcW w:w="5699" w:type="dxa"/>
            <w:tcBorders>
              <w:top w:val="single" w:sz="4" w:space="0" w:color="auto"/>
              <w:left w:val="single" w:sz="4" w:space="0" w:color="auto"/>
              <w:bottom w:val="single" w:sz="4" w:space="0" w:color="auto"/>
              <w:right w:val="single" w:sz="4" w:space="0" w:color="auto"/>
            </w:tcBorders>
          </w:tcPr>
          <w:p w14:paraId="5F755DCB" w14:textId="7B991A31" w:rsidR="00CC051B" w:rsidRPr="00351156" w:rsidRDefault="00CC051B" w:rsidP="00CC051B">
            <w:pPr>
              <w:spacing w:line="276" w:lineRule="auto"/>
              <w:jc w:val="both"/>
              <w:rPr>
                <w:i/>
                <w:iCs/>
                <w:kern w:val="0"/>
                <w:lang w:eastAsia="lt-LT"/>
              </w:rPr>
            </w:pPr>
            <w:r w:rsidRPr="00351156">
              <w:rPr>
                <w:i/>
                <w:iCs/>
                <w:kern w:val="0"/>
                <w:lang w:eastAsia="lt-LT"/>
              </w:rPr>
              <w:t>Pagal normatyvinių teisės aktų reikalavimus.</w:t>
            </w:r>
          </w:p>
        </w:tc>
      </w:tr>
      <w:tr w:rsidR="005D39D9" w:rsidRPr="00351156" w14:paraId="5B681A1C" w14:textId="77777777" w:rsidTr="4524A860">
        <w:tc>
          <w:tcPr>
            <w:tcW w:w="828" w:type="dxa"/>
            <w:tcBorders>
              <w:top w:val="single" w:sz="4" w:space="0" w:color="auto"/>
              <w:left w:val="single" w:sz="4" w:space="0" w:color="auto"/>
              <w:bottom w:val="single" w:sz="4" w:space="0" w:color="auto"/>
              <w:right w:val="single" w:sz="4" w:space="0" w:color="auto"/>
            </w:tcBorders>
          </w:tcPr>
          <w:p w14:paraId="1D734183" w14:textId="6212AE7D" w:rsidR="005D39D9" w:rsidRPr="00351156" w:rsidRDefault="005D39D9" w:rsidP="005D39D9">
            <w:pPr>
              <w:spacing w:line="276" w:lineRule="auto"/>
              <w:jc w:val="both"/>
            </w:pPr>
            <w:r w:rsidRPr="00351156">
              <w:t>18.8.</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5D39D9" w:rsidRPr="00351156" w:rsidRDefault="005D39D9" w:rsidP="005D39D9">
            <w:pPr>
              <w:spacing w:line="276" w:lineRule="auto"/>
              <w:jc w:val="both"/>
              <w:rPr>
                <w:kern w:val="24"/>
              </w:rPr>
            </w:pPr>
            <w:r w:rsidRPr="00351156">
              <w:t>šildymo</w:t>
            </w:r>
            <w:r w:rsidRPr="00351156">
              <w:rPr>
                <w:kern w:val="24"/>
              </w:rPr>
              <w:t xml:space="preserve">, </w:t>
            </w:r>
            <w:r w:rsidRPr="00351156">
              <w:t>vėdinimo ir oro kondicionavimo daliai</w:t>
            </w:r>
          </w:p>
        </w:tc>
        <w:tc>
          <w:tcPr>
            <w:tcW w:w="5699" w:type="dxa"/>
            <w:tcBorders>
              <w:top w:val="single" w:sz="4" w:space="0" w:color="auto"/>
              <w:left w:val="single" w:sz="4" w:space="0" w:color="auto"/>
              <w:bottom w:val="single" w:sz="4" w:space="0" w:color="auto"/>
              <w:right w:val="single" w:sz="4" w:space="0" w:color="auto"/>
            </w:tcBorders>
          </w:tcPr>
          <w:p w14:paraId="47DFFC43" w14:textId="77777777" w:rsidR="005D39D9" w:rsidRPr="00351156" w:rsidRDefault="005D39D9" w:rsidP="005D39D9">
            <w:pPr>
              <w:spacing w:line="276" w:lineRule="auto"/>
              <w:jc w:val="both"/>
              <w:rPr>
                <w:i/>
                <w:iCs/>
                <w:kern w:val="0"/>
                <w:lang w:eastAsia="lt-LT"/>
              </w:rPr>
            </w:pPr>
            <w:r w:rsidRPr="00351156">
              <w:rPr>
                <w:i/>
                <w:iCs/>
                <w:kern w:val="0"/>
                <w:lang w:eastAsia="lt-LT"/>
              </w:rPr>
              <w:t xml:space="preserve">Pagal normatyvinių teisės aktų reikalavimus. </w:t>
            </w:r>
          </w:p>
          <w:p w14:paraId="1C700299" w14:textId="09FA4EA8" w:rsidR="005D39D9" w:rsidRPr="00351156" w:rsidRDefault="005D39D9" w:rsidP="005D39D9">
            <w:pPr>
              <w:spacing w:line="276" w:lineRule="auto"/>
              <w:jc w:val="both"/>
              <w:rPr>
                <w:i/>
                <w:iCs/>
                <w:kern w:val="0"/>
                <w:lang w:eastAsia="lt-LT"/>
              </w:rPr>
            </w:pPr>
            <w:r w:rsidRPr="00351156">
              <w:rPr>
                <w:i/>
                <w:iCs/>
                <w:kern w:val="0"/>
                <w:lang w:eastAsia="lt-LT"/>
              </w:rPr>
              <w:t>Numatyti šildymo, vėdinimo, oro kondicionavimo sprendinius.</w:t>
            </w:r>
          </w:p>
          <w:p w14:paraId="68C47BF8" w14:textId="208C0CFC" w:rsidR="005D39D9" w:rsidRPr="00351156" w:rsidRDefault="005D39D9" w:rsidP="005D39D9">
            <w:pPr>
              <w:spacing w:line="276" w:lineRule="auto"/>
              <w:jc w:val="both"/>
              <w:rPr>
                <w:i/>
                <w:iCs/>
                <w:kern w:val="0"/>
                <w:lang w:eastAsia="lt-LT"/>
              </w:rPr>
            </w:pPr>
            <w:r w:rsidRPr="00351156">
              <w:rPr>
                <w:i/>
                <w:iCs/>
                <w:kern w:val="0"/>
                <w:lang w:eastAsia="lt-LT"/>
              </w:rPr>
              <w:t>Kur yra galimybė ir ekonominis pagrįstumas numatyti grindinį šildymą.</w:t>
            </w:r>
          </w:p>
          <w:p w14:paraId="77322FFE" w14:textId="663E839F" w:rsidR="005D39D9" w:rsidRPr="00351156" w:rsidRDefault="005D39D9" w:rsidP="005D39D9">
            <w:pPr>
              <w:spacing w:line="276" w:lineRule="auto"/>
              <w:jc w:val="both"/>
              <w:rPr>
                <w:i/>
                <w:iCs/>
                <w:kern w:val="0"/>
                <w:lang w:eastAsia="lt-LT"/>
              </w:rPr>
            </w:pPr>
            <w:r w:rsidRPr="00351156">
              <w:rPr>
                <w:i/>
                <w:iCs/>
                <w:kern w:val="0"/>
                <w:lang w:eastAsia="lt-LT"/>
              </w:rPr>
              <w:t>Salėse ir kitose patalpose, kur yra galimybė ir ekonominis pagrįstumas, numatyti rekupercines vėdinimo sistemas.</w:t>
            </w:r>
          </w:p>
        </w:tc>
      </w:tr>
      <w:tr w:rsidR="005D39D9" w:rsidRPr="00351156" w14:paraId="2C31EFA0"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64C8410E" w14:textId="42E24704" w:rsidR="005D39D9" w:rsidRPr="00351156" w:rsidRDefault="005D39D9" w:rsidP="005D39D9">
            <w:pPr>
              <w:spacing w:line="276" w:lineRule="auto"/>
              <w:jc w:val="both"/>
            </w:pPr>
            <w:r w:rsidRPr="00351156">
              <w:t>18.9.</w:t>
            </w:r>
          </w:p>
        </w:tc>
        <w:tc>
          <w:tcPr>
            <w:tcW w:w="2824" w:type="dxa"/>
            <w:tcBorders>
              <w:top w:val="single" w:sz="4" w:space="0" w:color="auto"/>
              <w:left w:val="single" w:sz="4" w:space="0" w:color="auto"/>
              <w:bottom w:val="single" w:sz="4" w:space="0" w:color="auto"/>
              <w:right w:val="single" w:sz="4" w:space="0" w:color="auto"/>
            </w:tcBorders>
            <w:hideMark/>
          </w:tcPr>
          <w:p w14:paraId="7174A2A8" w14:textId="64DF31CF" w:rsidR="005D39D9" w:rsidRPr="00351156" w:rsidRDefault="005D39D9" w:rsidP="005D39D9">
            <w:pPr>
              <w:spacing w:line="276" w:lineRule="auto"/>
              <w:jc w:val="both"/>
            </w:pPr>
            <w:r w:rsidRPr="00351156">
              <w:t>elektrotechnikos</w:t>
            </w:r>
          </w:p>
        </w:tc>
        <w:tc>
          <w:tcPr>
            <w:tcW w:w="5699" w:type="dxa"/>
            <w:tcBorders>
              <w:top w:val="single" w:sz="4" w:space="0" w:color="auto"/>
              <w:left w:val="single" w:sz="4" w:space="0" w:color="auto"/>
              <w:bottom w:val="single" w:sz="4" w:space="0" w:color="auto"/>
              <w:right w:val="single" w:sz="4" w:space="0" w:color="auto"/>
            </w:tcBorders>
          </w:tcPr>
          <w:p w14:paraId="629E0A08" w14:textId="77777777" w:rsidR="005D39D9" w:rsidRPr="00351156" w:rsidRDefault="005D39D9" w:rsidP="005D39D9">
            <w:pPr>
              <w:spacing w:line="276" w:lineRule="auto"/>
              <w:jc w:val="both"/>
              <w:rPr>
                <w:i/>
                <w:iCs/>
                <w:kern w:val="0"/>
                <w:lang w:eastAsia="lt-LT"/>
              </w:rPr>
            </w:pPr>
            <w:r w:rsidRPr="00351156">
              <w:rPr>
                <w:i/>
                <w:iCs/>
                <w:kern w:val="0"/>
                <w:lang w:eastAsia="lt-LT"/>
              </w:rPr>
              <w:t>Pagal normatyvinių teisės aktų reikalavimus, kitų projekto dalių užduotis.</w:t>
            </w:r>
          </w:p>
          <w:p w14:paraId="04CC76BE" w14:textId="50F5A091" w:rsidR="005D39D9" w:rsidRDefault="005D39D9" w:rsidP="005D39D9">
            <w:pPr>
              <w:spacing w:line="276" w:lineRule="auto"/>
              <w:jc w:val="both"/>
              <w:rPr>
                <w:i/>
                <w:iCs/>
                <w:kern w:val="0"/>
                <w:lang w:eastAsia="lt-LT"/>
              </w:rPr>
            </w:pPr>
            <w:r w:rsidRPr="00351156">
              <w:rPr>
                <w:i/>
                <w:iCs/>
                <w:kern w:val="0"/>
                <w:lang w:eastAsia="lt-LT"/>
              </w:rPr>
              <w:lastRenderedPageBreak/>
              <w:t>Numatyti nepertrauki</w:t>
            </w:r>
            <w:r w:rsidR="00003D94">
              <w:rPr>
                <w:i/>
                <w:iCs/>
                <w:kern w:val="0"/>
                <w:lang w:eastAsia="lt-LT"/>
              </w:rPr>
              <w:t>a</w:t>
            </w:r>
            <w:r w:rsidRPr="00351156">
              <w:rPr>
                <w:i/>
                <w:iCs/>
                <w:kern w:val="0"/>
                <w:lang w:eastAsia="lt-LT"/>
              </w:rPr>
              <w:t xml:space="preserve">mą elektros tiekimą (gaisrinės saugos įrenginiams, su </w:t>
            </w:r>
            <w:r w:rsidRPr="00351156">
              <w:rPr>
                <w:i/>
                <w:iCs/>
                <w:lang w:eastAsia="lt-LT"/>
              </w:rPr>
              <w:t>Statytoju (Užsakovu) suderintiems</w:t>
            </w:r>
            <w:r w:rsidRPr="00351156">
              <w:rPr>
                <w:i/>
                <w:iCs/>
                <w:kern w:val="0"/>
                <w:lang w:eastAsia="lt-LT"/>
              </w:rPr>
              <w:t xml:space="preserve"> procesams) įrengiant dyzelgeneratorių.</w:t>
            </w:r>
          </w:p>
          <w:p w14:paraId="2290E871" w14:textId="4E5FEC36" w:rsidR="004C38CB" w:rsidRPr="00351156" w:rsidRDefault="004C38CB" w:rsidP="005D39D9">
            <w:pPr>
              <w:spacing w:line="276" w:lineRule="auto"/>
              <w:jc w:val="both"/>
              <w:rPr>
                <w:i/>
                <w:iCs/>
                <w:kern w:val="0"/>
                <w:lang w:eastAsia="lt-LT"/>
              </w:rPr>
            </w:pPr>
            <w:r>
              <w:rPr>
                <w:i/>
                <w:iCs/>
                <w:kern w:val="0"/>
                <w:lang w:eastAsia="lt-LT"/>
              </w:rPr>
              <w:t>Įrengti žaibosaugos sistemą</w:t>
            </w:r>
            <w:r w:rsidR="00003D94">
              <w:rPr>
                <w:i/>
                <w:iCs/>
                <w:kern w:val="0"/>
                <w:lang w:eastAsia="lt-LT"/>
              </w:rPr>
              <w:t>, fasado apšvietimą.</w:t>
            </w:r>
          </w:p>
        </w:tc>
      </w:tr>
      <w:tr w:rsidR="005D39D9" w:rsidRPr="00351156" w14:paraId="31ED3595"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59B8FD9F" w14:textId="3B1559FA" w:rsidR="005D39D9" w:rsidRPr="00351156" w:rsidRDefault="005D39D9" w:rsidP="005D39D9">
            <w:pPr>
              <w:spacing w:line="276" w:lineRule="auto"/>
              <w:jc w:val="both"/>
            </w:pPr>
            <w:r w:rsidRPr="00351156">
              <w:lastRenderedPageBreak/>
              <w:t>18.10.</w:t>
            </w:r>
          </w:p>
        </w:tc>
        <w:tc>
          <w:tcPr>
            <w:tcW w:w="2824" w:type="dxa"/>
            <w:tcBorders>
              <w:top w:val="single" w:sz="4" w:space="0" w:color="auto"/>
              <w:left w:val="single" w:sz="4" w:space="0" w:color="auto"/>
              <w:bottom w:val="single" w:sz="4" w:space="0" w:color="auto"/>
              <w:right w:val="single" w:sz="4" w:space="0" w:color="auto"/>
            </w:tcBorders>
            <w:hideMark/>
          </w:tcPr>
          <w:p w14:paraId="28E6A9EF" w14:textId="28E0D546" w:rsidR="005D39D9" w:rsidRPr="00351156" w:rsidRDefault="005D39D9" w:rsidP="005D39D9">
            <w:pPr>
              <w:spacing w:line="276" w:lineRule="auto"/>
              <w:jc w:val="both"/>
              <w:rPr>
                <w:u w:val="single"/>
              </w:rPr>
            </w:pPr>
            <w:r w:rsidRPr="00351156">
              <w:t>elektroninių ryšių ir telekomunikacijų</w:t>
            </w:r>
          </w:p>
        </w:tc>
        <w:tc>
          <w:tcPr>
            <w:tcW w:w="5699" w:type="dxa"/>
            <w:tcBorders>
              <w:top w:val="single" w:sz="4" w:space="0" w:color="auto"/>
              <w:left w:val="single" w:sz="4" w:space="0" w:color="auto"/>
              <w:bottom w:val="single" w:sz="4" w:space="0" w:color="auto"/>
              <w:right w:val="single" w:sz="4" w:space="0" w:color="auto"/>
            </w:tcBorders>
          </w:tcPr>
          <w:p w14:paraId="34120241" w14:textId="3BCFD2F8" w:rsidR="005D39D9" w:rsidRPr="00351156" w:rsidRDefault="005D39D9" w:rsidP="005D39D9">
            <w:pPr>
              <w:spacing w:line="276" w:lineRule="auto"/>
              <w:jc w:val="both"/>
              <w:rPr>
                <w:i/>
                <w:iCs/>
                <w:kern w:val="0"/>
                <w:lang w:eastAsia="lt-LT"/>
              </w:rPr>
            </w:pPr>
            <w:r w:rsidRPr="00351156">
              <w:rPr>
                <w:i/>
                <w:iCs/>
                <w:kern w:val="0"/>
                <w:lang w:eastAsia="lt-LT"/>
              </w:rPr>
              <w:t xml:space="preserve">Pagal normatyvinių teisės aktų reikalavimus, kitų projekto dalių užduotis. Sprendinius derinti su </w:t>
            </w:r>
            <w:r w:rsidRPr="00351156">
              <w:rPr>
                <w:i/>
                <w:iCs/>
                <w:lang w:eastAsia="lt-LT"/>
              </w:rPr>
              <w:t>Statytoju (Užsakovu).</w:t>
            </w:r>
          </w:p>
        </w:tc>
      </w:tr>
      <w:tr w:rsidR="005D39D9" w:rsidRPr="00351156" w14:paraId="63BDCBF7" w14:textId="77777777" w:rsidTr="4524A860">
        <w:tc>
          <w:tcPr>
            <w:tcW w:w="828" w:type="dxa"/>
            <w:tcBorders>
              <w:top w:val="single" w:sz="4" w:space="0" w:color="auto"/>
              <w:left w:val="single" w:sz="4" w:space="0" w:color="auto"/>
              <w:bottom w:val="single" w:sz="4" w:space="0" w:color="auto"/>
              <w:right w:val="single" w:sz="4" w:space="0" w:color="auto"/>
            </w:tcBorders>
          </w:tcPr>
          <w:p w14:paraId="1DB151E7" w14:textId="393CBA67" w:rsidR="005D39D9" w:rsidRPr="00351156" w:rsidRDefault="005D39D9" w:rsidP="005D39D9">
            <w:pPr>
              <w:spacing w:line="276" w:lineRule="auto"/>
              <w:jc w:val="both"/>
            </w:pPr>
            <w:r w:rsidRPr="00351156">
              <w:t>18.11.</w:t>
            </w:r>
          </w:p>
        </w:tc>
        <w:tc>
          <w:tcPr>
            <w:tcW w:w="2824" w:type="dxa"/>
            <w:tcBorders>
              <w:top w:val="single" w:sz="4" w:space="0" w:color="auto"/>
              <w:left w:val="single" w:sz="4" w:space="0" w:color="auto"/>
              <w:bottom w:val="single" w:sz="4" w:space="0" w:color="auto"/>
              <w:right w:val="single" w:sz="4" w:space="0" w:color="auto"/>
            </w:tcBorders>
          </w:tcPr>
          <w:p w14:paraId="369FD686" w14:textId="32BE7B91" w:rsidR="005D39D9" w:rsidRPr="00351156" w:rsidRDefault="005D39D9" w:rsidP="005D39D9">
            <w:pPr>
              <w:spacing w:line="276" w:lineRule="auto"/>
              <w:jc w:val="both"/>
            </w:pPr>
            <w:r w:rsidRPr="00351156">
              <w:t>apsauginės signalizacijos</w:t>
            </w:r>
          </w:p>
        </w:tc>
        <w:tc>
          <w:tcPr>
            <w:tcW w:w="5699" w:type="dxa"/>
            <w:tcBorders>
              <w:top w:val="single" w:sz="4" w:space="0" w:color="auto"/>
              <w:left w:val="single" w:sz="4" w:space="0" w:color="auto"/>
              <w:bottom w:val="single" w:sz="4" w:space="0" w:color="auto"/>
              <w:right w:val="single" w:sz="4" w:space="0" w:color="auto"/>
            </w:tcBorders>
          </w:tcPr>
          <w:p w14:paraId="00902AC5" w14:textId="77777777" w:rsidR="001F7D87" w:rsidRDefault="005D39D9" w:rsidP="005D39D9">
            <w:pPr>
              <w:spacing w:line="276" w:lineRule="auto"/>
              <w:jc w:val="both"/>
              <w:rPr>
                <w:i/>
                <w:iCs/>
                <w:kern w:val="0"/>
                <w:lang w:eastAsia="lt-LT"/>
              </w:rPr>
            </w:pPr>
            <w:r w:rsidRPr="00351156">
              <w:rPr>
                <w:i/>
                <w:iCs/>
                <w:kern w:val="0"/>
                <w:lang w:eastAsia="lt-LT"/>
              </w:rPr>
              <w:t xml:space="preserve">Numatyti judesio daviklius, durų/langų magnetinius kontaktus, stiklo dūžio jutiklius. </w:t>
            </w:r>
          </w:p>
          <w:p w14:paraId="7167BFA0" w14:textId="1827B0BF" w:rsidR="001F7D87" w:rsidRDefault="001F7D87" w:rsidP="005D39D9">
            <w:pPr>
              <w:spacing w:line="276" w:lineRule="auto"/>
              <w:jc w:val="both"/>
              <w:rPr>
                <w:i/>
                <w:iCs/>
                <w:kern w:val="0"/>
                <w:lang w:eastAsia="lt-LT"/>
              </w:rPr>
            </w:pPr>
            <w:r>
              <w:rPr>
                <w:i/>
                <w:iCs/>
                <w:kern w:val="0"/>
                <w:lang w:eastAsia="lt-LT"/>
              </w:rPr>
              <w:t>Numatyti vaizdo stebėjimo sistemą ir praeigos kontrolę.</w:t>
            </w:r>
          </w:p>
          <w:p w14:paraId="2CF590B9" w14:textId="176AA5CF" w:rsidR="005D39D9" w:rsidRPr="00351156" w:rsidRDefault="005D39D9" w:rsidP="005D39D9">
            <w:pPr>
              <w:spacing w:line="276" w:lineRule="auto"/>
              <w:jc w:val="both"/>
              <w:rPr>
                <w:i/>
                <w:iCs/>
                <w:kern w:val="0"/>
                <w:lang w:eastAsia="lt-LT"/>
              </w:rPr>
            </w:pPr>
            <w:r w:rsidRPr="00351156">
              <w:rPr>
                <w:i/>
                <w:iCs/>
                <w:kern w:val="0"/>
                <w:lang w:eastAsia="lt-LT"/>
              </w:rPr>
              <w:t xml:space="preserve">Sprendinius derinti su </w:t>
            </w:r>
            <w:r w:rsidRPr="00351156">
              <w:rPr>
                <w:i/>
                <w:iCs/>
                <w:lang w:eastAsia="lt-LT"/>
              </w:rPr>
              <w:t>Statytoju (Užsakovu).</w:t>
            </w:r>
          </w:p>
        </w:tc>
      </w:tr>
      <w:tr w:rsidR="005D39D9" w:rsidRPr="00351156" w14:paraId="1AD89780" w14:textId="77777777" w:rsidTr="4524A860">
        <w:tc>
          <w:tcPr>
            <w:tcW w:w="828" w:type="dxa"/>
            <w:tcBorders>
              <w:top w:val="single" w:sz="4" w:space="0" w:color="auto"/>
              <w:left w:val="single" w:sz="4" w:space="0" w:color="auto"/>
              <w:bottom w:val="single" w:sz="4" w:space="0" w:color="auto"/>
              <w:right w:val="single" w:sz="4" w:space="0" w:color="auto"/>
            </w:tcBorders>
          </w:tcPr>
          <w:p w14:paraId="51CEADFD" w14:textId="3210F1B6" w:rsidR="005D39D9" w:rsidRPr="00351156" w:rsidRDefault="005D39D9" w:rsidP="005D39D9">
            <w:pPr>
              <w:spacing w:line="276" w:lineRule="auto"/>
              <w:jc w:val="both"/>
            </w:pPr>
            <w:r w:rsidRPr="00351156">
              <w:t>18.12.</w:t>
            </w:r>
          </w:p>
        </w:tc>
        <w:tc>
          <w:tcPr>
            <w:tcW w:w="2824" w:type="dxa"/>
            <w:tcBorders>
              <w:top w:val="single" w:sz="4" w:space="0" w:color="auto"/>
              <w:left w:val="single" w:sz="4" w:space="0" w:color="auto"/>
              <w:bottom w:val="single" w:sz="4" w:space="0" w:color="auto"/>
              <w:right w:val="single" w:sz="4" w:space="0" w:color="auto"/>
            </w:tcBorders>
          </w:tcPr>
          <w:p w14:paraId="00F5975C" w14:textId="3FA36C82" w:rsidR="005D39D9" w:rsidRPr="00351156" w:rsidRDefault="005D39D9" w:rsidP="005D39D9">
            <w:pPr>
              <w:spacing w:line="276" w:lineRule="auto"/>
              <w:jc w:val="both"/>
            </w:pPr>
            <w:r w:rsidRPr="00351156">
              <w:t>gaisro aptikimo ir signalizavimo</w:t>
            </w:r>
          </w:p>
        </w:tc>
        <w:tc>
          <w:tcPr>
            <w:tcW w:w="5699" w:type="dxa"/>
            <w:tcBorders>
              <w:top w:val="single" w:sz="4" w:space="0" w:color="auto"/>
              <w:left w:val="single" w:sz="4" w:space="0" w:color="auto"/>
              <w:bottom w:val="single" w:sz="4" w:space="0" w:color="auto"/>
              <w:right w:val="single" w:sz="4" w:space="0" w:color="auto"/>
            </w:tcBorders>
          </w:tcPr>
          <w:p w14:paraId="68BC4CBB" w14:textId="3F12E59E" w:rsidR="005D39D9" w:rsidRPr="00351156" w:rsidRDefault="005D39D9" w:rsidP="005D39D9">
            <w:pPr>
              <w:spacing w:line="276" w:lineRule="auto"/>
              <w:jc w:val="both"/>
              <w:rPr>
                <w:i/>
                <w:iCs/>
                <w:kern w:val="0"/>
                <w:lang w:eastAsia="lt-LT"/>
              </w:rPr>
            </w:pPr>
            <w:r w:rsidRPr="00351156">
              <w:rPr>
                <w:i/>
                <w:iCs/>
                <w:kern w:val="0"/>
                <w:lang w:eastAsia="lt-LT"/>
              </w:rPr>
              <w:t>Pagal normatyvinių teisės aktų reikalavimus.</w:t>
            </w:r>
          </w:p>
        </w:tc>
      </w:tr>
      <w:tr w:rsidR="005D39D9" w:rsidRPr="00351156" w14:paraId="10A960ED" w14:textId="77777777" w:rsidTr="4524A860">
        <w:tc>
          <w:tcPr>
            <w:tcW w:w="828" w:type="dxa"/>
            <w:tcBorders>
              <w:top w:val="single" w:sz="4" w:space="0" w:color="auto"/>
              <w:left w:val="single" w:sz="4" w:space="0" w:color="auto"/>
              <w:bottom w:val="single" w:sz="4" w:space="0" w:color="auto"/>
              <w:right w:val="single" w:sz="4" w:space="0" w:color="auto"/>
            </w:tcBorders>
          </w:tcPr>
          <w:p w14:paraId="369A15FB" w14:textId="0CAA6F6A" w:rsidR="005D39D9" w:rsidRPr="00351156" w:rsidRDefault="005D39D9" w:rsidP="005D39D9">
            <w:pPr>
              <w:spacing w:line="276" w:lineRule="auto"/>
              <w:jc w:val="both"/>
            </w:pPr>
            <w:r w:rsidRPr="00351156">
              <w:t>18.13.</w:t>
            </w:r>
          </w:p>
        </w:tc>
        <w:tc>
          <w:tcPr>
            <w:tcW w:w="2824" w:type="dxa"/>
            <w:tcBorders>
              <w:top w:val="single" w:sz="4" w:space="0" w:color="auto"/>
              <w:left w:val="single" w:sz="4" w:space="0" w:color="auto"/>
              <w:bottom w:val="single" w:sz="4" w:space="0" w:color="auto"/>
              <w:right w:val="single" w:sz="4" w:space="0" w:color="auto"/>
            </w:tcBorders>
          </w:tcPr>
          <w:p w14:paraId="504A0EE1" w14:textId="5F08C99F" w:rsidR="005D39D9" w:rsidRPr="00351156" w:rsidRDefault="005D39D9" w:rsidP="005D39D9">
            <w:pPr>
              <w:spacing w:line="276" w:lineRule="auto"/>
              <w:jc w:val="both"/>
            </w:pPr>
            <w:r w:rsidRPr="00351156">
              <w:t>procesų valdymo ir automatizacijos</w:t>
            </w:r>
          </w:p>
        </w:tc>
        <w:tc>
          <w:tcPr>
            <w:tcW w:w="5699" w:type="dxa"/>
            <w:tcBorders>
              <w:top w:val="single" w:sz="4" w:space="0" w:color="auto"/>
              <w:left w:val="single" w:sz="4" w:space="0" w:color="auto"/>
              <w:bottom w:val="single" w:sz="4" w:space="0" w:color="auto"/>
              <w:right w:val="single" w:sz="4" w:space="0" w:color="auto"/>
            </w:tcBorders>
          </w:tcPr>
          <w:p w14:paraId="4429BFA1" w14:textId="05BCD7D2" w:rsidR="005D39D9" w:rsidRPr="00351156" w:rsidRDefault="005D39D9" w:rsidP="005D39D9">
            <w:pPr>
              <w:spacing w:line="276" w:lineRule="auto"/>
              <w:jc w:val="both"/>
              <w:rPr>
                <w:i/>
                <w:iCs/>
                <w:kern w:val="0"/>
                <w:lang w:eastAsia="lt-LT"/>
              </w:rPr>
            </w:pPr>
            <w:r w:rsidRPr="00351156">
              <w:rPr>
                <w:i/>
                <w:iCs/>
                <w:kern w:val="0"/>
                <w:lang w:eastAsia="lt-LT"/>
              </w:rPr>
              <w:t>Numatyti inžinerinių sistemų automatizavimą. Jų pajungimą į PVS (pastato valdymo sistemą) (angl. BMS).</w:t>
            </w:r>
          </w:p>
        </w:tc>
      </w:tr>
      <w:tr w:rsidR="005D39D9" w:rsidRPr="00351156" w14:paraId="2FB94DD7" w14:textId="77777777" w:rsidTr="4524A860">
        <w:tc>
          <w:tcPr>
            <w:tcW w:w="828" w:type="dxa"/>
            <w:tcBorders>
              <w:top w:val="single" w:sz="4" w:space="0" w:color="auto"/>
              <w:left w:val="single" w:sz="4" w:space="0" w:color="auto"/>
              <w:bottom w:val="single" w:sz="4" w:space="0" w:color="auto"/>
              <w:right w:val="single" w:sz="4" w:space="0" w:color="auto"/>
            </w:tcBorders>
          </w:tcPr>
          <w:p w14:paraId="5738E089" w14:textId="5CA8A414" w:rsidR="005D39D9" w:rsidRPr="00351156" w:rsidRDefault="005D39D9" w:rsidP="005D39D9">
            <w:pPr>
              <w:spacing w:line="276" w:lineRule="auto"/>
              <w:jc w:val="both"/>
            </w:pPr>
            <w:r w:rsidRPr="00351156">
              <w:t>18.14.</w:t>
            </w:r>
          </w:p>
        </w:tc>
        <w:tc>
          <w:tcPr>
            <w:tcW w:w="2824" w:type="dxa"/>
            <w:tcBorders>
              <w:top w:val="single" w:sz="4" w:space="0" w:color="auto"/>
              <w:left w:val="single" w:sz="4" w:space="0" w:color="auto"/>
              <w:bottom w:val="single" w:sz="4" w:space="0" w:color="auto"/>
              <w:right w:val="single" w:sz="4" w:space="0" w:color="auto"/>
            </w:tcBorders>
          </w:tcPr>
          <w:p w14:paraId="3C0AB9BE" w14:textId="3F4904C9" w:rsidR="005D39D9" w:rsidRPr="00351156" w:rsidRDefault="005D39D9" w:rsidP="005D39D9">
            <w:pPr>
              <w:spacing w:line="276" w:lineRule="auto"/>
              <w:jc w:val="both"/>
            </w:pPr>
            <w:r w:rsidRPr="00351156">
              <w:t>šilumos gamybos ir tiekimo</w:t>
            </w:r>
          </w:p>
        </w:tc>
        <w:tc>
          <w:tcPr>
            <w:tcW w:w="5699" w:type="dxa"/>
            <w:tcBorders>
              <w:top w:val="single" w:sz="4" w:space="0" w:color="auto"/>
              <w:left w:val="single" w:sz="4" w:space="0" w:color="auto"/>
              <w:bottom w:val="single" w:sz="4" w:space="0" w:color="auto"/>
              <w:right w:val="single" w:sz="4" w:space="0" w:color="auto"/>
            </w:tcBorders>
          </w:tcPr>
          <w:p w14:paraId="02847CED" w14:textId="36E3CC63" w:rsidR="005D39D9" w:rsidRPr="00351156" w:rsidRDefault="005D39D9" w:rsidP="005D39D9">
            <w:pPr>
              <w:spacing w:line="276" w:lineRule="auto"/>
              <w:jc w:val="both"/>
              <w:rPr>
                <w:i/>
                <w:iCs/>
                <w:kern w:val="0"/>
                <w:lang w:eastAsia="lt-LT"/>
              </w:rPr>
            </w:pPr>
            <w:r w:rsidRPr="00351156">
              <w:rPr>
                <w:i/>
                <w:iCs/>
                <w:kern w:val="0"/>
                <w:lang w:eastAsia="lt-LT"/>
              </w:rPr>
              <w:t xml:space="preserve">Numatyti šilumos punkto </w:t>
            </w:r>
            <w:r w:rsidR="00003D94">
              <w:rPr>
                <w:i/>
                <w:iCs/>
                <w:kern w:val="0"/>
                <w:lang w:eastAsia="lt-LT"/>
              </w:rPr>
              <w:t>modernizavimą</w:t>
            </w:r>
            <w:r w:rsidRPr="00351156">
              <w:rPr>
                <w:i/>
                <w:iCs/>
                <w:kern w:val="0"/>
                <w:lang w:eastAsia="lt-LT"/>
              </w:rPr>
              <w:t>.</w:t>
            </w:r>
          </w:p>
        </w:tc>
      </w:tr>
      <w:tr w:rsidR="005D39D9" w:rsidRPr="00351156" w14:paraId="478F24A5" w14:textId="77777777" w:rsidTr="4524A860">
        <w:tc>
          <w:tcPr>
            <w:tcW w:w="828" w:type="dxa"/>
            <w:tcBorders>
              <w:top w:val="single" w:sz="4" w:space="0" w:color="auto"/>
              <w:left w:val="single" w:sz="4" w:space="0" w:color="auto"/>
              <w:bottom w:val="single" w:sz="4" w:space="0" w:color="auto"/>
              <w:right w:val="single" w:sz="4" w:space="0" w:color="auto"/>
            </w:tcBorders>
          </w:tcPr>
          <w:p w14:paraId="06A658D4" w14:textId="6AA77265" w:rsidR="005D39D9" w:rsidRPr="00351156" w:rsidRDefault="005D39D9" w:rsidP="005D39D9">
            <w:pPr>
              <w:spacing w:line="276" w:lineRule="auto"/>
              <w:jc w:val="both"/>
            </w:pPr>
            <w:r w:rsidRPr="00351156">
              <w:t>18.15.</w:t>
            </w:r>
          </w:p>
        </w:tc>
        <w:tc>
          <w:tcPr>
            <w:tcW w:w="2824" w:type="dxa"/>
            <w:tcBorders>
              <w:top w:val="single" w:sz="4" w:space="0" w:color="auto"/>
              <w:left w:val="single" w:sz="4" w:space="0" w:color="auto"/>
              <w:bottom w:val="single" w:sz="4" w:space="0" w:color="auto"/>
              <w:right w:val="single" w:sz="4" w:space="0" w:color="auto"/>
            </w:tcBorders>
          </w:tcPr>
          <w:p w14:paraId="36AA6E8B" w14:textId="77990203" w:rsidR="005D39D9" w:rsidRPr="00351156" w:rsidRDefault="005D39D9" w:rsidP="005D39D9">
            <w:pPr>
              <w:spacing w:line="276" w:lineRule="auto"/>
              <w:jc w:val="both"/>
            </w:pPr>
            <w:r w:rsidRPr="00351156">
              <w:t>gaisrinės saugos</w:t>
            </w:r>
          </w:p>
        </w:tc>
        <w:tc>
          <w:tcPr>
            <w:tcW w:w="5699" w:type="dxa"/>
            <w:tcBorders>
              <w:top w:val="single" w:sz="4" w:space="0" w:color="auto"/>
              <w:left w:val="single" w:sz="4" w:space="0" w:color="auto"/>
              <w:bottom w:val="single" w:sz="4" w:space="0" w:color="auto"/>
              <w:right w:val="single" w:sz="4" w:space="0" w:color="auto"/>
            </w:tcBorders>
          </w:tcPr>
          <w:p w14:paraId="435FA6CF" w14:textId="1C0DA26B" w:rsidR="005D39D9" w:rsidRPr="00351156" w:rsidRDefault="005D39D9" w:rsidP="005D39D9">
            <w:pPr>
              <w:spacing w:line="276" w:lineRule="auto"/>
              <w:jc w:val="both"/>
              <w:rPr>
                <w:i/>
                <w:iCs/>
                <w:kern w:val="0"/>
                <w:lang w:eastAsia="lt-LT"/>
              </w:rPr>
            </w:pPr>
            <w:r w:rsidRPr="00351156">
              <w:rPr>
                <w:i/>
                <w:iCs/>
                <w:kern w:val="0"/>
                <w:lang w:eastAsia="lt-LT"/>
              </w:rPr>
              <w:t xml:space="preserve">Parengi gaisrinės saugos sprendinius, atsižvelgiant į numatytus darbų etapus. Pagal numatomus projektinius sprendinius atlikti gaisrinės inžinerijos ir gaisro rizikos skaičiavimus; gaisro rizikos vertinimą. Konsultuoti </w:t>
            </w:r>
            <w:r w:rsidRPr="00351156">
              <w:rPr>
                <w:i/>
                <w:iCs/>
                <w:lang w:eastAsia="lt-LT"/>
              </w:rPr>
              <w:t>Statytoją (Užsakovą), parinkti ekonomiškai efektyvius ir optimalius sprendinius.</w:t>
            </w:r>
          </w:p>
        </w:tc>
      </w:tr>
      <w:tr w:rsidR="005D39D9" w:rsidRPr="00351156" w14:paraId="53A22C02" w14:textId="77777777" w:rsidTr="4524A860">
        <w:tc>
          <w:tcPr>
            <w:tcW w:w="828" w:type="dxa"/>
            <w:tcBorders>
              <w:top w:val="single" w:sz="4" w:space="0" w:color="auto"/>
              <w:left w:val="single" w:sz="4" w:space="0" w:color="auto"/>
              <w:bottom w:val="single" w:sz="4" w:space="0" w:color="auto"/>
              <w:right w:val="single" w:sz="4" w:space="0" w:color="auto"/>
            </w:tcBorders>
          </w:tcPr>
          <w:p w14:paraId="28BCF449" w14:textId="0C2FDDB4" w:rsidR="005D39D9" w:rsidRPr="00351156" w:rsidRDefault="005D39D9" w:rsidP="005D39D9">
            <w:pPr>
              <w:spacing w:line="276" w:lineRule="auto"/>
              <w:jc w:val="both"/>
            </w:pPr>
            <w:r w:rsidRPr="00351156">
              <w:t>18.16.</w:t>
            </w:r>
          </w:p>
        </w:tc>
        <w:tc>
          <w:tcPr>
            <w:tcW w:w="2824" w:type="dxa"/>
            <w:tcBorders>
              <w:top w:val="single" w:sz="4" w:space="0" w:color="auto"/>
              <w:left w:val="single" w:sz="4" w:space="0" w:color="auto"/>
              <w:bottom w:val="single" w:sz="4" w:space="0" w:color="auto"/>
              <w:right w:val="single" w:sz="4" w:space="0" w:color="auto"/>
            </w:tcBorders>
          </w:tcPr>
          <w:p w14:paraId="73F466F0" w14:textId="1D6C98F1" w:rsidR="005D39D9" w:rsidRPr="00351156" w:rsidRDefault="005D39D9" w:rsidP="005D39D9">
            <w:pPr>
              <w:spacing w:line="276" w:lineRule="auto"/>
              <w:jc w:val="both"/>
            </w:pPr>
            <w:r w:rsidRPr="00351156">
              <w:t>pasirengimo statybai ir statybos darbų organizavimo</w:t>
            </w:r>
          </w:p>
        </w:tc>
        <w:tc>
          <w:tcPr>
            <w:tcW w:w="5699" w:type="dxa"/>
            <w:tcBorders>
              <w:top w:val="single" w:sz="4" w:space="0" w:color="auto"/>
              <w:left w:val="single" w:sz="4" w:space="0" w:color="auto"/>
              <w:bottom w:val="single" w:sz="4" w:space="0" w:color="auto"/>
              <w:right w:val="single" w:sz="4" w:space="0" w:color="auto"/>
            </w:tcBorders>
          </w:tcPr>
          <w:p w14:paraId="021DFDE7" w14:textId="6BD38AA6" w:rsidR="005D39D9" w:rsidRPr="00351156" w:rsidRDefault="005D39D9" w:rsidP="005D39D9">
            <w:pPr>
              <w:spacing w:line="276" w:lineRule="auto"/>
              <w:jc w:val="both"/>
              <w:rPr>
                <w:i/>
                <w:iCs/>
                <w:kern w:val="0"/>
                <w:lang w:eastAsia="lt-LT"/>
              </w:rPr>
            </w:pPr>
            <w:r w:rsidRPr="00351156">
              <w:rPr>
                <w:i/>
                <w:iCs/>
                <w:kern w:val="0"/>
                <w:lang w:eastAsia="lt-LT"/>
              </w:rPr>
              <w:t>Pagal STR 1.04.04:2017 „Statinio projektavimas, projekto ekspertizė“ reikalavimus.</w:t>
            </w:r>
          </w:p>
        </w:tc>
      </w:tr>
      <w:tr w:rsidR="005D39D9" w:rsidRPr="00351156" w14:paraId="6C05D47A" w14:textId="77777777" w:rsidTr="4524A860">
        <w:tc>
          <w:tcPr>
            <w:tcW w:w="828" w:type="dxa"/>
            <w:tcBorders>
              <w:top w:val="single" w:sz="4" w:space="0" w:color="auto"/>
              <w:left w:val="single" w:sz="4" w:space="0" w:color="auto"/>
              <w:bottom w:val="single" w:sz="4" w:space="0" w:color="auto"/>
              <w:right w:val="single" w:sz="4" w:space="0" w:color="auto"/>
            </w:tcBorders>
          </w:tcPr>
          <w:p w14:paraId="3B55D1DB" w14:textId="26FCB5E6" w:rsidR="005D39D9" w:rsidRPr="00351156" w:rsidRDefault="005D39D9" w:rsidP="005D39D9">
            <w:pPr>
              <w:spacing w:line="276" w:lineRule="auto"/>
              <w:jc w:val="both"/>
            </w:pPr>
            <w:r w:rsidRPr="00351156">
              <w:t>18.17.</w:t>
            </w:r>
          </w:p>
        </w:tc>
        <w:tc>
          <w:tcPr>
            <w:tcW w:w="2824" w:type="dxa"/>
            <w:tcBorders>
              <w:top w:val="single" w:sz="4" w:space="0" w:color="auto"/>
              <w:left w:val="single" w:sz="4" w:space="0" w:color="auto"/>
              <w:bottom w:val="single" w:sz="4" w:space="0" w:color="auto"/>
              <w:right w:val="single" w:sz="4" w:space="0" w:color="auto"/>
            </w:tcBorders>
          </w:tcPr>
          <w:p w14:paraId="6660842A" w14:textId="1BE7F4BD" w:rsidR="005D39D9" w:rsidRPr="00351156" w:rsidRDefault="005D39D9" w:rsidP="005D39D9">
            <w:pPr>
              <w:spacing w:line="276" w:lineRule="auto"/>
              <w:jc w:val="both"/>
            </w:pPr>
            <w:r w:rsidRPr="00351156">
              <w:t>statybos skaičiuojamosios kainos nustatymo</w:t>
            </w:r>
          </w:p>
        </w:tc>
        <w:tc>
          <w:tcPr>
            <w:tcW w:w="5699" w:type="dxa"/>
            <w:tcBorders>
              <w:top w:val="single" w:sz="4" w:space="0" w:color="auto"/>
              <w:left w:val="single" w:sz="4" w:space="0" w:color="auto"/>
              <w:bottom w:val="single" w:sz="4" w:space="0" w:color="auto"/>
              <w:right w:val="single" w:sz="4" w:space="0" w:color="auto"/>
            </w:tcBorders>
          </w:tcPr>
          <w:p w14:paraId="15F12E6A" w14:textId="77777777" w:rsidR="005D39D9" w:rsidRPr="00351156" w:rsidRDefault="005D39D9" w:rsidP="005D39D9">
            <w:pPr>
              <w:spacing w:line="276" w:lineRule="auto"/>
              <w:jc w:val="both"/>
              <w:rPr>
                <w:i/>
                <w:iCs/>
                <w:kern w:val="0"/>
                <w:lang w:eastAsia="lt-LT"/>
              </w:rPr>
            </w:pPr>
            <w:r w:rsidRPr="00351156">
              <w:rPr>
                <w:i/>
                <w:iCs/>
                <w:kern w:val="0"/>
                <w:lang w:eastAsia="lt-LT"/>
              </w:rPr>
              <w:t xml:space="preserve">Pagal STR 1.04.04:2017 „Statinio projektavimas, projekto ekspertizė“ reikalavimus. </w:t>
            </w:r>
          </w:p>
          <w:p w14:paraId="1FBB35A6" w14:textId="100B8473" w:rsidR="005D39D9" w:rsidRPr="00351156" w:rsidRDefault="005D39D9" w:rsidP="005D39D9">
            <w:pPr>
              <w:spacing w:line="276" w:lineRule="auto"/>
              <w:jc w:val="both"/>
              <w:rPr>
                <w:i/>
                <w:iCs/>
                <w:kern w:val="0"/>
                <w:lang w:eastAsia="lt-LT"/>
              </w:rPr>
            </w:pPr>
            <w:r w:rsidRPr="00351156">
              <w:rPr>
                <w:i/>
                <w:iCs/>
                <w:kern w:val="0"/>
                <w:lang w:eastAsia="lt-LT"/>
              </w:rPr>
              <w:t>Rengti atsižvelgiant į numatytus darbų etapus.</w:t>
            </w:r>
          </w:p>
        </w:tc>
      </w:tr>
      <w:tr w:rsidR="005D39D9" w:rsidRPr="00351156" w14:paraId="2E371D14" w14:textId="77777777" w:rsidTr="4524A860">
        <w:tc>
          <w:tcPr>
            <w:tcW w:w="828" w:type="dxa"/>
            <w:tcBorders>
              <w:top w:val="single" w:sz="4" w:space="0" w:color="auto"/>
              <w:left w:val="single" w:sz="4" w:space="0" w:color="auto"/>
              <w:bottom w:val="single" w:sz="4" w:space="0" w:color="auto"/>
              <w:right w:val="single" w:sz="4" w:space="0" w:color="auto"/>
            </w:tcBorders>
          </w:tcPr>
          <w:p w14:paraId="5777F004" w14:textId="3940EB2B" w:rsidR="005D39D9" w:rsidRPr="00351156" w:rsidRDefault="005D39D9" w:rsidP="005D39D9">
            <w:pPr>
              <w:spacing w:line="276" w:lineRule="auto"/>
              <w:jc w:val="both"/>
            </w:pPr>
            <w:r w:rsidRPr="00351156">
              <w:t>18.18.</w:t>
            </w:r>
          </w:p>
        </w:tc>
        <w:tc>
          <w:tcPr>
            <w:tcW w:w="2824" w:type="dxa"/>
            <w:tcBorders>
              <w:top w:val="single" w:sz="4" w:space="0" w:color="auto"/>
              <w:left w:val="single" w:sz="4" w:space="0" w:color="auto"/>
              <w:bottom w:val="single" w:sz="4" w:space="0" w:color="auto"/>
              <w:right w:val="single" w:sz="4" w:space="0" w:color="auto"/>
            </w:tcBorders>
          </w:tcPr>
          <w:p w14:paraId="2F3FABFC" w14:textId="092712A4" w:rsidR="005D39D9" w:rsidRPr="00351156" w:rsidRDefault="005D39D9" w:rsidP="005D39D9">
            <w:pPr>
              <w:spacing w:line="276" w:lineRule="auto"/>
              <w:jc w:val="both"/>
            </w:pPr>
            <w:r w:rsidRPr="00351156">
              <w:t>kultūros paveldo tvarkybos</w:t>
            </w:r>
          </w:p>
        </w:tc>
        <w:tc>
          <w:tcPr>
            <w:tcW w:w="5699" w:type="dxa"/>
            <w:tcBorders>
              <w:top w:val="single" w:sz="4" w:space="0" w:color="auto"/>
              <w:left w:val="single" w:sz="4" w:space="0" w:color="auto"/>
              <w:bottom w:val="single" w:sz="4" w:space="0" w:color="auto"/>
              <w:right w:val="single" w:sz="4" w:space="0" w:color="auto"/>
            </w:tcBorders>
          </w:tcPr>
          <w:p w14:paraId="38B5B6EB" w14:textId="7731454E" w:rsidR="005D39D9" w:rsidRPr="00351156" w:rsidRDefault="005D39D9" w:rsidP="005D39D9">
            <w:pPr>
              <w:spacing w:line="276" w:lineRule="auto"/>
              <w:jc w:val="both"/>
              <w:rPr>
                <w:i/>
                <w:iCs/>
                <w:kern w:val="0"/>
                <w:lang w:eastAsia="lt-LT"/>
              </w:rPr>
            </w:pPr>
            <w:r w:rsidRPr="00351156">
              <w:rPr>
                <w:i/>
                <w:iCs/>
                <w:kern w:val="0"/>
                <w:lang w:eastAsia="lt-LT"/>
              </w:rPr>
              <w:t>Pagal PTR reikalavimus.</w:t>
            </w:r>
          </w:p>
        </w:tc>
      </w:tr>
      <w:tr w:rsidR="005D39D9" w:rsidRPr="00351156" w14:paraId="01357EB7" w14:textId="77777777" w:rsidTr="4524A860">
        <w:tc>
          <w:tcPr>
            <w:tcW w:w="828" w:type="dxa"/>
            <w:tcBorders>
              <w:top w:val="single" w:sz="4" w:space="0" w:color="auto"/>
              <w:left w:val="single" w:sz="4" w:space="0" w:color="auto"/>
              <w:bottom w:val="single" w:sz="4" w:space="0" w:color="auto"/>
              <w:right w:val="single" w:sz="4" w:space="0" w:color="auto"/>
            </w:tcBorders>
          </w:tcPr>
          <w:p w14:paraId="6E364370" w14:textId="028F7B81" w:rsidR="005D39D9" w:rsidRPr="00351156" w:rsidRDefault="005D39D9" w:rsidP="005D39D9">
            <w:pPr>
              <w:spacing w:line="276" w:lineRule="auto"/>
              <w:jc w:val="both"/>
            </w:pPr>
            <w:r w:rsidRPr="00351156">
              <w:t>18.19.</w:t>
            </w:r>
          </w:p>
        </w:tc>
        <w:tc>
          <w:tcPr>
            <w:tcW w:w="2824" w:type="dxa"/>
            <w:tcBorders>
              <w:top w:val="single" w:sz="4" w:space="0" w:color="auto"/>
              <w:left w:val="single" w:sz="4" w:space="0" w:color="auto"/>
              <w:bottom w:val="single" w:sz="4" w:space="0" w:color="auto"/>
              <w:right w:val="single" w:sz="4" w:space="0" w:color="auto"/>
            </w:tcBorders>
          </w:tcPr>
          <w:p w14:paraId="32C613AD" w14:textId="7A89CA4F" w:rsidR="005D39D9" w:rsidRPr="00351156" w:rsidRDefault="005D39D9" w:rsidP="005D39D9">
            <w:pPr>
              <w:spacing w:line="276" w:lineRule="auto"/>
              <w:jc w:val="both"/>
            </w:pPr>
            <w:r w:rsidRPr="00351156">
              <w:t>kitos reikiamos projekto dalys</w:t>
            </w:r>
          </w:p>
        </w:tc>
        <w:tc>
          <w:tcPr>
            <w:tcW w:w="5699" w:type="dxa"/>
            <w:tcBorders>
              <w:top w:val="single" w:sz="4" w:space="0" w:color="auto"/>
              <w:left w:val="single" w:sz="4" w:space="0" w:color="auto"/>
              <w:bottom w:val="single" w:sz="4" w:space="0" w:color="auto"/>
              <w:right w:val="single" w:sz="4" w:space="0" w:color="auto"/>
            </w:tcBorders>
          </w:tcPr>
          <w:p w14:paraId="73EDB494" w14:textId="42229AA5" w:rsidR="005D39D9" w:rsidRPr="00351156" w:rsidRDefault="005D39D9" w:rsidP="005D39D9">
            <w:pPr>
              <w:spacing w:line="276" w:lineRule="auto"/>
              <w:jc w:val="both"/>
              <w:rPr>
                <w:i/>
                <w:iCs/>
                <w:kern w:val="0"/>
                <w:lang w:eastAsia="lt-LT"/>
              </w:rPr>
            </w:pPr>
            <w:r w:rsidRPr="00351156">
              <w:rPr>
                <w:i/>
                <w:iCs/>
                <w:kern w:val="0"/>
                <w:lang w:eastAsia="lt-LT"/>
              </w:rPr>
              <w:t>Pagal poreikį.</w:t>
            </w:r>
          </w:p>
        </w:tc>
      </w:tr>
      <w:tr w:rsidR="005D39D9" w:rsidRPr="00351156" w14:paraId="05A36502"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742D50EB" w14:textId="357873AD" w:rsidR="005D39D9" w:rsidRPr="00351156" w:rsidRDefault="005D39D9" w:rsidP="005D39D9">
            <w:pPr>
              <w:spacing w:line="276" w:lineRule="auto"/>
              <w:jc w:val="both"/>
            </w:pPr>
            <w:r w:rsidRPr="00351156">
              <w:t>18.20.</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5D39D9" w:rsidRPr="00351156" w:rsidRDefault="005D39D9" w:rsidP="005D39D9">
            <w:pPr>
              <w:spacing w:line="276" w:lineRule="auto"/>
              <w:jc w:val="both"/>
            </w:pPr>
            <w:r w:rsidRPr="00351156">
              <w:t>kita</w:t>
            </w:r>
          </w:p>
        </w:tc>
        <w:tc>
          <w:tcPr>
            <w:tcW w:w="5699" w:type="dxa"/>
            <w:tcBorders>
              <w:top w:val="single" w:sz="4" w:space="0" w:color="auto"/>
              <w:left w:val="single" w:sz="4" w:space="0" w:color="auto"/>
              <w:bottom w:val="single" w:sz="4" w:space="0" w:color="auto"/>
              <w:right w:val="single" w:sz="4" w:space="0" w:color="auto"/>
            </w:tcBorders>
          </w:tcPr>
          <w:p w14:paraId="7F29E782" w14:textId="77777777" w:rsidR="005D39D9" w:rsidRPr="00351156" w:rsidRDefault="005D39D9" w:rsidP="005D39D9">
            <w:pPr>
              <w:spacing w:line="276" w:lineRule="auto"/>
              <w:jc w:val="both"/>
            </w:pPr>
          </w:p>
        </w:tc>
      </w:tr>
      <w:tr w:rsidR="005D39D9" w:rsidRPr="00351156" w14:paraId="3152E1A7" w14:textId="77777777" w:rsidTr="4524A860">
        <w:tc>
          <w:tcPr>
            <w:tcW w:w="828" w:type="dxa"/>
            <w:tcBorders>
              <w:top w:val="single" w:sz="4" w:space="0" w:color="auto"/>
              <w:left w:val="single" w:sz="4" w:space="0" w:color="auto"/>
              <w:bottom w:val="single" w:sz="4" w:space="0" w:color="auto"/>
              <w:right w:val="single" w:sz="4" w:space="0" w:color="auto"/>
            </w:tcBorders>
          </w:tcPr>
          <w:p w14:paraId="2A7A6515" w14:textId="77777777" w:rsidR="005D39D9" w:rsidRPr="00351156" w:rsidRDefault="005D39D9" w:rsidP="005D39D9">
            <w:pPr>
              <w:spacing w:line="276" w:lineRule="auto"/>
              <w:jc w:val="both"/>
            </w:pPr>
          </w:p>
        </w:tc>
        <w:tc>
          <w:tcPr>
            <w:tcW w:w="2824" w:type="dxa"/>
            <w:tcBorders>
              <w:top w:val="single" w:sz="4" w:space="0" w:color="auto"/>
              <w:left w:val="single" w:sz="4" w:space="0" w:color="auto"/>
              <w:bottom w:val="single" w:sz="4" w:space="0" w:color="auto"/>
              <w:right w:val="single" w:sz="4" w:space="0" w:color="auto"/>
            </w:tcBorders>
          </w:tcPr>
          <w:p w14:paraId="3484ABF9" w14:textId="0EE78BA6" w:rsidR="005D39D9" w:rsidRPr="00351156" w:rsidRDefault="005D39D9" w:rsidP="005D39D9">
            <w:pPr>
              <w:spacing w:line="276" w:lineRule="auto"/>
              <w:jc w:val="both"/>
            </w:pPr>
            <w:r w:rsidRPr="00351156">
              <w:t>Reikalavimai susiję su „Žaliųjų pirkimų“ nuostatų įgyvendinimu bei statinio tvarumo kriterijai</w:t>
            </w:r>
          </w:p>
        </w:tc>
        <w:tc>
          <w:tcPr>
            <w:tcW w:w="5699" w:type="dxa"/>
            <w:tcBorders>
              <w:top w:val="single" w:sz="4" w:space="0" w:color="auto"/>
              <w:left w:val="single" w:sz="4" w:space="0" w:color="auto"/>
              <w:bottom w:val="single" w:sz="4" w:space="0" w:color="auto"/>
              <w:right w:val="single" w:sz="4" w:space="0" w:color="auto"/>
            </w:tcBorders>
          </w:tcPr>
          <w:p w14:paraId="60C64506" w14:textId="77AAEAC2" w:rsidR="005D39D9" w:rsidRPr="00351156" w:rsidRDefault="005D39D9" w:rsidP="005D39D9">
            <w:pPr>
              <w:spacing w:line="276" w:lineRule="auto"/>
              <w:jc w:val="both"/>
              <w:rPr>
                <w:i/>
                <w:iCs/>
                <w:kern w:val="0"/>
                <w:lang w:eastAsia="lt-LT"/>
              </w:rPr>
            </w:pPr>
            <w:r w:rsidRPr="00351156">
              <w:rPr>
                <w:i/>
                <w:iCs/>
                <w:kern w:val="0"/>
                <w:lang w:eastAsia="lt-LT"/>
              </w:rPr>
              <w:t xml:space="preserve">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pagal Lietuvos Respublikos aplinkos ministro 2011 m. birželio 28 d. įsakymu Nr. D1-508 „Aplinkos apsaugos kriterijų taikymo, vykdant </w:t>
            </w:r>
            <w:r w:rsidRPr="00351156">
              <w:rPr>
                <w:i/>
                <w:iCs/>
                <w:kern w:val="0"/>
                <w:lang w:eastAsia="lt-LT"/>
              </w:rPr>
              <w:lastRenderedPageBreak/>
              <w:t xml:space="preserve">žaliuosius pirkimus, tvarkos aprašas“ patvirtinto  Aplinkos apsaugos kriterijų taikymo, vykdant žaliuosius pirkimus, tvarkos aprašo 2 priedo 15.1 p. </w:t>
            </w:r>
          </w:p>
        </w:tc>
      </w:tr>
      <w:tr w:rsidR="005D39D9" w:rsidRPr="00351156" w14:paraId="4FC1347E"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6866BE16" w14:textId="67BD4D5A" w:rsidR="005D39D9" w:rsidRPr="00351156" w:rsidRDefault="005D39D9" w:rsidP="005D39D9">
            <w:pPr>
              <w:spacing w:line="276" w:lineRule="auto"/>
              <w:jc w:val="both"/>
            </w:pPr>
            <w:r w:rsidRPr="00351156">
              <w:lastRenderedPageBreak/>
              <w:t>19.</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5D39D9" w:rsidRPr="00351156" w:rsidRDefault="005D39D9" w:rsidP="005D39D9">
            <w:pPr>
              <w:spacing w:line="276" w:lineRule="auto"/>
              <w:jc w:val="both"/>
              <w:rPr>
                <w:u w:val="single"/>
              </w:rPr>
            </w:pPr>
            <w:r w:rsidRPr="00351156">
              <w:t>Nurodymai sprendinių derinimui, jų pritarimui ir pan.</w:t>
            </w:r>
          </w:p>
        </w:tc>
        <w:tc>
          <w:tcPr>
            <w:tcW w:w="5699" w:type="dxa"/>
            <w:tcBorders>
              <w:top w:val="single" w:sz="4" w:space="0" w:color="auto"/>
              <w:left w:val="single" w:sz="4" w:space="0" w:color="auto"/>
              <w:bottom w:val="single" w:sz="4" w:space="0" w:color="auto"/>
              <w:right w:val="single" w:sz="4" w:space="0" w:color="auto"/>
            </w:tcBorders>
            <w:hideMark/>
          </w:tcPr>
          <w:p w14:paraId="45886DD9" w14:textId="77777777" w:rsidR="00D05AC1" w:rsidRPr="00351156" w:rsidRDefault="00D05AC1" w:rsidP="00D05AC1">
            <w:pPr>
              <w:spacing w:line="276" w:lineRule="auto"/>
              <w:jc w:val="both"/>
              <w:rPr>
                <w:i/>
                <w:iCs/>
              </w:rPr>
            </w:pPr>
            <w:r w:rsidRPr="00351156">
              <w:rPr>
                <w:i/>
                <w:iCs/>
                <w:kern w:val="0"/>
                <w:lang w:eastAsia="lt-LT"/>
              </w:rPr>
              <w:t xml:space="preserve">Patalpų apdailos sprendinius pristatyti ir suderinti su </w:t>
            </w:r>
            <w:r w:rsidRPr="00351156">
              <w:rPr>
                <w:i/>
                <w:iCs/>
              </w:rPr>
              <w:t>Statytoju (Užsakovu). Fasadų ir stogo sprendinius derinti su Panevėžio miesto savivaldybės administracijos Teritorijų planavimo ir architektūros skyriumi bei Kultūros paveldo departamento prie Kultūros ministerijos Panevėžio – Utenos teritoriniu skyriumi.</w:t>
            </w:r>
          </w:p>
          <w:p w14:paraId="7820572C" w14:textId="77777777" w:rsidR="005D39D9" w:rsidRDefault="00D05AC1" w:rsidP="00D05AC1">
            <w:pPr>
              <w:spacing w:line="276" w:lineRule="auto"/>
              <w:jc w:val="both"/>
              <w:rPr>
                <w:i/>
                <w:iCs/>
              </w:rPr>
            </w:pPr>
            <w:r w:rsidRPr="00351156">
              <w:rPr>
                <w:i/>
                <w:iCs/>
              </w:rPr>
              <w:t>Siūlomus planinius sprendinius derinti su Statytoju (Užsakovu).</w:t>
            </w:r>
          </w:p>
          <w:p w14:paraId="706437E5" w14:textId="6DC519AD" w:rsidR="00D05AC1" w:rsidRPr="00351156" w:rsidRDefault="00D05AC1" w:rsidP="00D05AC1">
            <w:pPr>
              <w:spacing w:line="276" w:lineRule="auto"/>
              <w:jc w:val="both"/>
              <w:rPr>
                <w:u w:val="single"/>
              </w:rPr>
            </w:pPr>
            <w:r w:rsidRPr="00D05AC1">
              <w:rPr>
                <w:i/>
                <w:iCs/>
                <w:kern w:val="0"/>
                <w:lang w:eastAsia="lt-LT"/>
              </w:rPr>
              <w:t>Prisijungimo sprendinius derinti su sąlygas išdavusiomis organizacijomis.</w:t>
            </w:r>
          </w:p>
        </w:tc>
      </w:tr>
      <w:tr w:rsidR="005D39D9" w:rsidRPr="00351156" w14:paraId="28E91638" w14:textId="77777777" w:rsidTr="4524A860">
        <w:tc>
          <w:tcPr>
            <w:tcW w:w="828" w:type="dxa"/>
            <w:tcBorders>
              <w:top w:val="single" w:sz="4" w:space="0" w:color="auto"/>
              <w:left w:val="single" w:sz="4" w:space="0" w:color="auto"/>
              <w:bottom w:val="single" w:sz="4" w:space="0" w:color="auto"/>
              <w:right w:val="single" w:sz="4" w:space="0" w:color="auto"/>
            </w:tcBorders>
          </w:tcPr>
          <w:p w14:paraId="1C59372A" w14:textId="2CF3F35A" w:rsidR="005D39D9" w:rsidRPr="00351156" w:rsidRDefault="005D39D9" w:rsidP="005D39D9">
            <w:pPr>
              <w:spacing w:line="276" w:lineRule="auto"/>
              <w:jc w:val="both"/>
            </w:pPr>
            <w:r w:rsidRPr="00351156">
              <w:t>20.</w:t>
            </w:r>
          </w:p>
        </w:tc>
        <w:tc>
          <w:tcPr>
            <w:tcW w:w="2824" w:type="dxa"/>
            <w:tcBorders>
              <w:top w:val="single" w:sz="4" w:space="0" w:color="auto"/>
              <w:left w:val="single" w:sz="4" w:space="0" w:color="auto"/>
              <w:bottom w:val="single" w:sz="4" w:space="0" w:color="auto"/>
              <w:right w:val="single" w:sz="4" w:space="0" w:color="auto"/>
            </w:tcBorders>
          </w:tcPr>
          <w:p w14:paraId="25A5F7DD" w14:textId="2F5D4B29" w:rsidR="005D39D9" w:rsidRPr="00351156" w:rsidRDefault="005D39D9" w:rsidP="005D39D9">
            <w:pPr>
              <w:spacing w:line="276" w:lineRule="auto"/>
              <w:jc w:val="both"/>
            </w:pPr>
            <w:r w:rsidRPr="00351156">
              <w:t>Reikalaujami ekonominiai rodikliai</w:t>
            </w:r>
          </w:p>
        </w:tc>
        <w:tc>
          <w:tcPr>
            <w:tcW w:w="5699" w:type="dxa"/>
            <w:tcBorders>
              <w:top w:val="single" w:sz="4" w:space="0" w:color="auto"/>
              <w:left w:val="single" w:sz="4" w:space="0" w:color="auto"/>
              <w:bottom w:val="single" w:sz="4" w:space="0" w:color="auto"/>
              <w:right w:val="single" w:sz="4" w:space="0" w:color="auto"/>
            </w:tcBorders>
          </w:tcPr>
          <w:p w14:paraId="6B229633" w14:textId="197A7956" w:rsidR="005D39D9" w:rsidRPr="00351156" w:rsidRDefault="005D39D9" w:rsidP="005D39D9">
            <w:pPr>
              <w:spacing w:line="276" w:lineRule="auto"/>
              <w:jc w:val="both"/>
              <w:rPr>
                <w:i/>
                <w:iCs/>
                <w:kern w:val="0"/>
                <w:lang w:eastAsia="lt-LT"/>
              </w:rPr>
            </w:pPr>
            <w:r w:rsidRPr="00351156">
              <w:rPr>
                <w:i/>
                <w:iCs/>
                <w:kern w:val="0"/>
                <w:lang w:eastAsia="lt-LT"/>
              </w:rPr>
              <w:t>-</w:t>
            </w:r>
          </w:p>
        </w:tc>
      </w:tr>
      <w:tr w:rsidR="005D39D9" w:rsidRPr="00351156" w14:paraId="7793F171"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4207999E" w14:textId="615329B7" w:rsidR="005D39D9" w:rsidRPr="00351156" w:rsidRDefault="005D39D9" w:rsidP="005D39D9">
            <w:pPr>
              <w:spacing w:line="276" w:lineRule="auto"/>
              <w:jc w:val="both"/>
            </w:pPr>
            <w:r w:rsidRPr="00351156">
              <w:t>21.</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5D39D9" w:rsidRPr="00351156" w:rsidRDefault="005D39D9" w:rsidP="005D39D9">
            <w:pPr>
              <w:spacing w:line="276" w:lineRule="auto"/>
              <w:jc w:val="both"/>
              <w:rPr>
                <w:u w:val="single"/>
              </w:rPr>
            </w:pPr>
            <w:r w:rsidRPr="00351156">
              <w:t>Statinio ar statinių grupės projektavimo ir statybos eiliškumas</w:t>
            </w:r>
          </w:p>
        </w:tc>
        <w:tc>
          <w:tcPr>
            <w:tcW w:w="5699" w:type="dxa"/>
            <w:tcBorders>
              <w:top w:val="single" w:sz="4" w:space="0" w:color="auto"/>
              <w:left w:val="single" w:sz="4" w:space="0" w:color="auto"/>
              <w:bottom w:val="single" w:sz="4" w:space="0" w:color="auto"/>
              <w:right w:val="single" w:sz="4" w:space="0" w:color="auto"/>
            </w:tcBorders>
            <w:hideMark/>
          </w:tcPr>
          <w:p w14:paraId="4D519C74" w14:textId="5B5D5631" w:rsidR="005D39D9" w:rsidRDefault="005D39D9" w:rsidP="005D39D9">
            <w:pPr>
              <w:spacing w:line="276" w:lineRule="auto"/>
              <w:jc w:val="both"/>
              <w:rPr>
                <w:i/>
                <w:iCs/>
                <w:kern w:val="0"/>
                <w:lang w:eastAsia="lt-LT"/>
              </w:rPr>
            </w:pPr>
            <w:r w:rsidRPr="00351156">
              <w:rPr>
                <w:i/>
                <w:iCs/>
                <w:kern w:val="0"/>
                <w:lang w:eastAsia="lt-LT"/>
              </w:rPr>
              <w:t>Projektas, įskaitant tvarkybos ir tvarkomuosius statybos darbus, privalo būti parengtas numatant šiuos darbų atlikimo etapus:</w:t>
            </w:r>
          </w:p>
          <w:p w14:paraId="62E9A1F7" w14:textId="3DAC6636" w:rsidR="00803D82" w:rsidRPr="00351156" w:rsidRDefault="00803D82" w:rsidP="005D39D9">
            <w:pPr>
              <w:spacing w:line="276" w:lineRule="auto"/>
              <w:jc w:val="both"/>
              <w:rPr>
                <w:i/>
                <w:iCs/>
                <w:kern w:val="0"/>
                <w:lang w:eastAsia="lt-LT"/>
              </w:rPr>
            </w:pPr>
            <w:r>
              <w:rPr>
                <w:i/>
                <w:iCs/>
                <w:kern w:val="0"/>
                <w:lang w:eastAsia="lt-LT"/>
              </w:rPr>
              <w:t xml:space="preserve">1. Pagal pastato konstrukcijų ekspertizės išvadas parengti ir suderinti </w:t>
            </w:r>
            <w:r w:rsidRPr="00803D82">
              <w:rPr>
                <w:i/>
                <w:iCs/>
                <w:kern w:val="0"/>
                <w:lang w:eastAsia="lt-LT"/>
              </w:rPr>
              <w:t>avarijos grėsmės pašalinim</w:t>
            </w:r>
            <w:r>
              <w:rPr>
                <w:i/>
                <w:iCs/>
                <w:kern w:val="0"/>
                <w:lang w:eastAsia="lt-LT"/>
              </w:rPr>
              <w:t>o projektą.</w:t>
            </w:r>
          </w:p>
          <w:p w14:paraId="154753A8" w14:textId="7CC0C075" w:rsidR="005D39D9" w:rsidRDefault="00803D82" w:rsidP="005D39D9">
            <w:pPr>
              <w:spacing w:line="276" w:lineRule="auto"/>
              <w:jc w:val="both"/>
              <w:rPr>
                <w:i/>
                <w:iCs/>
                <w:kern w:val="0"/>
                <w:lang w:eastAsia="lt-LT"/>
              </w:rPr>
            </w:pPr>
            <w:r>
              <w:rPr>
                <w:i/>
                <w:iCs/>
                <w:kern w:val="0"/>
                <w:lang w:eastAsia="lt-LT"/>
              </w:rPr>
              <w:t>2</w:t>
            </w:r>
            <w:r w:rsidR="005D39D9" w:rsidRPr="00351156">
              <w:rPr>
                <w:i/>
                <w:iCs/>
                <w:kern w:val="0"/>
                <w:lang w:eastAsia="lt-LT"/>
              </w:rPr>
              <w:t>. Pastato konstrukcijų sutvarkymas užtikrinant pastato mechaninį atsparumą ir pastovumą, t. y. konstrukcijų stiprinimas, pakeitimas, ugniaatsparinimas ir kt. Lietaus nuotekų surinkimas ir pajungimas į centralizuotus tinklus, konstrukcijų hidroizoliacijos</w:t>
            </w:r>
            <w:r w:rsidR="000A2605">
              <w:rPr>
                <w:i/>
                <w:iCs/>
                <w:kern w:val="0"/>
                <w:lang w:eastAsia="lt-LT"/>
              </w:rPr>
              <w:t>, pastato drenažo</w:t>
            </w:r>
            <w:r w:rsidR="005D39D9" w:rsidRPr="00351156">
              <w:rPr>
                <w:i/>
                <w:iCs/>
                <w:kern w:val="0"/>
                <w:lang w:eastAsia="lt-LT"/>
              </w:rPr>
              <w:t xml:space="preserve"> įrengimas. Stogo sutvarkymas</w:t>
            </w:r>
            <w:r w:rsidR="00BF0844">
              <w:rPr>
                <w:i/>
                <w:iCs/>
                <w:kern w:val="0"/>
                <w:lang w:eastAsia="lt-LT"/>
              </w:rPr>
              <w:t>.</w:t>
            </w:r>
          </w:p>
          <w:p w14:paraId="0D52A9DB" w14:textId="35C47045" w:rsidR="00803D82" w:rsidRPr="00351156" w:rsidRDefault="00803D82" w:rsidP="005D39D9">
            <w:pPr>
              <w:spacing w:line="276" w:lineRule="auto"/>
              <w:jc w:val="both"/>
              <w:rPr>
                <w:i/>
                <w:iCs/>
                <w:kern w:val="0"/>
                <w:lang w:eastAsia="lt-LT"/>
              </w:rPr>
            </w:pPr>
            <w:r>
              <w:rPr>
                <w:i/>
                <w:iCs/>
                <w:kern w:val="0"/>
                <w:lang w:eastAsia="lt-LT"/>
              </w:rPr>
              <w:t>3. Išorės langų ir durų keitimas</w:t>
            </w:r>
            <w:r w:rsidR="00BF0844">
              <w:rPr>
                <w:i/>
                <w:iCs/>
                <w:kern w:val="0"/>
                <w:lang w:eastAsia="lt-LT"/>
              </w:rPr>
              <w:t>.</w:t>
            </w:r>
          </w:p>
          <w:p w14:paraId="42DEA41C" w14:textId="36C3DDEB" w:rsidR="005D39D9" w:rsidRPr="00351156" w:rsidRDefault="00803D82" w:rsidP="005D39D9">
            <w:pPr>
              <w:spacing w:line="276" w:lineRule="auto"/>
              <w:jc w:val="both"/>
              <w:rPr>
                <w:i/>
                <w:iCs/>
                <w:kern w:val="0"/>
                <w:lang w:eastAsia="lt-LT"/>
              </w:rPr>
            </w:pPr>
            <w:r>
              <w:rPr>
                <w:i/>
                <w:iCs/>
                <w:kern w:val="0"/>
                <w:lang w:eastAsia="lt-LT"/>
              </w:rPr>
              <w:t>4</w:t>
            </w:r>
            <w:r w:rsidR="005D39D9" w:rsidRPr="00351156">
              <w:rPr>
                <w:i/>
                <w:iCs/>
                <w:kern w:val="0"/>
                <w:lang w:eastAsia="lt-LT"/>
              </w:rPr>
              <w:t>. „C“ pastato dalies remontas, įskaitant reikiamų inžinerinių sistemų įrengimą.</w:t>
            </w:r>
          </w:p>
          <w:p w14:paraId="3722192F" w14:textId="1756A595" w:rsidR="005D39D9" w:rsidRPr="00351156" w:rsidRDefault="00803D82" w:rsidP="005D39D9">
            <w:pPr>
              <w:spacing w:line="276" w:lineRule="auto"/>
              <w:jc w:val="both"/>
              <w:rPr>
                <w:i/>
                <w:iCs/>
                <w:kern w:val="0"/>
                <w:lang w:eastAsia="lt-LT"/>
              </w:rPr>
            </w:pPr>
            <w:r>
              <w:rPr>
                <w:i/>
                <w:iCs/>
                <w:kern w:val="0"/>
                <w:lang w:eastAsia="lt-LT"/>
              </w:rPr>
              <w:t>5</w:t>
            </w:r>
            <w:r w:rsidR="005D39D9" w:rsidRPr="00351156">
              <w:rPr>
                <w:i/>
                <w:iCs/>
                <w:kern w:val="0"/>
                <w:lang w:eastAsia="lt-LT"/>
              </w:rPr>
              <w:t>. „A“ pastato dalies remontas, įskaitant reikiamų inžinerinių sistemų įrengimą.</w:t>
            </w:r>
          </w:p>
          <w:p w14:paraId="451BF292" w14:textId="1069BC5A" w:rsidR="005D39D9" w:rsidRDefault="00803D82" w:rsidP="005D39D9">
            <w:pPr>
              <w:spacing w:line="276" w:lineRule="auto"/>
              <w:jc w:val="both"/>
              <w:rPr>
                <w:i/>
                <w:iCs/>
                <w:kern w:val="0"/>
                <w:lang w:eastAsia="lt-LT"/>
              </w:rPr>
            </w:pPr>
            <w:r>
              <w:rPr>
                <w:i/>
                <w:iCs/>
                <w:kern w:val="0"/>
                <w:lang w:eastAsia="lt-LT"/>
              </w:rPr>
              <w:t>6</w:t>
            </w:r>
            <w:r w:rsidR="005D39D9" w:rsidRPr="00351156">
              <w:rPr>
                <w:i/>
                <w:iCs/>
                <w:kern w:val="0"/>
                <w:lang w:eastAsia="lt-LT"/>
              </w:rPr>
              <w:t>. „B“ pastato dalies remontas, įskaitant reikiamų inžinerinių sistemų įrengimą. Salės pritaikymas renginiams. Reikiamų technologinių, apšvietimo ir akustinių sprendinių parengimas.</w:t>
            </w:r>
          </w:p>
          <w:p w14:paraId="1FE517BD" w14:textId="181BE1CD" w:rsidR="005D39D9" w:rsidRPr="00351156" w:rsidRDefault="00803D82" w:rsidP="005D39D9">
            <w:pPr>
              <w:spacing w:line="276" w:lineRule="auto"/>
              <w:jc w:val="both"/>
              <w:rPr>
                <w:i/>
                <w:iCs/>
                <w:kern w:val="0"/>
                <w:lang w:eastAsia="lt-LT"/>
              </w:rPr>
            </w:pPr>
            <w:r>
              <w:rPr>
                <w:i/>
                <w:iCs/>
                <w:kern w:val="0"/>
                <w:lang w:eastAsia="lt-LT"/>
              </w:rPr>
              <w:t>7</w:t>
            </w:r>
            <w:r w:rsidR="005D39D9" w:rsidRPr="00351156">
              <w:rPr>
                <w:i/>
                <w:iCs/>
                <w:kern w:val="0"/>
                <w:lang w:eastAsia="lt-LT"/>
              </w:rPr>
              <w:t>. Pastato fasado remontas</w:t>
            </w:r>
            <w:r w:rsidR="00BF0844">
              <w:rPr>
                <w:i/>
                <w:iCs/>
                <w:kern w:val="0"/>
                <w:lang w:eastAsia="lt-LT"/>
              </w:rPr>
              <w:t>, rūsio sutvarkymas</w:t>
            </w:r>
            <w:r w:rsidR="005D39D9" w:rsidRPr="00351156">
              <w:rPr>
                <w:i/>
                <w:iCs/>
                <w:kern w:val="0"/>
                <w:lang w:eastAsia="lt-LT"/>
              </w:rPr>
              <w:t>.</w:t>
            </w:r>
          </w:p>
          <w:p w14:paraId="317B3AAC" w14:textId="77777777" w:rsidR="005D39D9" w:rsidRPr="00351156" w:rsidRDefault="005D39D9" w:rsidP="005D39D9">
            <w:pPr>
              <w:jc w:val="both"/>
              <w:rPr>
                <w:i/>
              </w:rPr>
            </w:pPr>
          </w:p>
          <w:p w14:paraId="3C0CC75A" w14:textId="1A0DD67A" w:rsidR="005D39D9" w:rsidRPr="00351156" w:rsidRDefault="005D39D9" w:rsidP="005D39D9">
            <w:pPr>
              <w:jc w:val="both"/>
              <w:rPr>
                <w:i/>
                <w:iCs/>
                <w:kern w:val="0"/>
                <w:lang w:eastAsia="lt-LT"/>
              </w:rPr>
            </w:pPr>
            <w:r w:rsidRPr="00351156">
              <w:rPr>
                <w:i/>
              </w:rPr>
              <w:t>Sprendiniai privalo būti parengti taip, kad užbaigus atskirą etapą, statinio dalys gali būti naudojamos pagal Projekte numatytą paskirtį, nepriklausomai nuo to, ar kitų Projekte suprojektuotų statinių ar jų dalių statyba užbaigta</w:t>
            </w:r>
            <w:r w:rsidRPr="00351156">
              <w:rPr>
                <w:i/>
                <w:iCs/>
                <w:kern w:val="0"/>
                <w:lang w:eastAsia="lt-LT"/>
              </w:rPr>
              <w:t>.</w:t>
            </w:r>
          </w:p>
          <w:p w14:paraId="7FC9B0E3" w14:textId="367E71B8" w:rsidR="005D39D9" w:rsidRPr="00351156" w:rsidRDefault="005D39D9" w:rsidP="005D39D9">
            <w:pPr>
              <w:spacing w:line="276" w:lineRule="auto"/>
              <w:jc w:val="both"/>
              <w:rPr>
                <w:u w:val="single"/>
              </w:rPr>
            </w:pPr>
            <w:r w:rsidRPr="00351156">
              <w:rPr>
                <w:i/>
                <w:iCs/>
                <w:kern w:val="0"/>
                <w:lang w:eastAsia="lt-LT"/>
              </w:rPr>
              <w:t xml:space="preserve">Statybos skaičiuojamoji kaina turi būti parengta </w:t>
            </w:r>
            <w:r w:rsidRPr="00351156">
              <w:rPr>
                <w:i/>
                <w:iCs/>
                <w:kern w:val="0"/>
                <w:lang w:eastAsia="lt-LT"/>
              </w:rPr>
              <w:lastRenderedPageBreak/>
              <w:t>atsižvelgiant į numatomos etapus.</w:t>
            </w:r>
          </w:p>
        </w:tc>
      </w:tr>
      <w:tr w:rsidR="005D39D9" w:rsidRPr="00351156" w14:paraId="2065EEBB" w14:textId="77777777" w:rsidTr="4524A860">
        <w:tc>
          <w:tcPr>
            <w:tcW w:w="828" w:type="dxa"/>
            <w:tcBorders>
              <w:top w:val="single" w:sz="4" w:space="0" w:color="auto"/>
              <w:left w:val="single" w:sz="4" w:space="0" w:color="auto"/>
              <w:bottom w:val="single" w:sz="4" w:space="0" w:color="auto"/>
              <w:right w:val="single" w:sz="4" w:space="0" w:color="auto"/>
            </w:tcBorders>
          </w:tcPr>
          <w:p w14:paraId="254050AE" w14:textId="30EF3A75" w:rsidR="005D39D9" w:rsidRPr="00351156" w:rsidRDefault="005D39D9" w:rsidP="005D39D9">
            <w:pPr>
              <w:spacing w:line="276" w:lineRule="auto"/>
              <w:jc w:val="both"/>
            </w:pPr>
            <w:r w:rsidRPr="00351156">
              <w:lastRenderedPageBreak/>
              <w:t>22.</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5D39D9" w:rsidRPr="00351156" w:rsidRDefault="005D39D9" w:rsidP="005D39D9">
            <w:pPr>
              <w:spacing w:line="276" w:lineRule="auto"/>
              <w:jc w:val="both"/>
            </w:pPr>
            <w:r w:rsidRPr="00351156">
              <w:t>Projektavimo procesų valdymas ir automatizacija</w:t>
            </w:r>
          </w:p>
        </w:tc>
        <w:tc>
          <w:tcPr>
            <w:tcW w:w="5699" w:type="dxa"/>
            <w:tcBorders>
              <w:top w:val="single" w:sz="4" w:space="0" w:color="auto"/>
              <w:left w:val="single" w:sz="4" w:space="0" w:color="auto"/>
              <w:bottom w:val="single" w:sz="4" w:space="0" w:color="auto"/>
              <w:right w:val="single" w:sz="4" w:space="0" w:color="auto"/>
            </w:tcBorders>
          </w:tcPr>
          <w:p w14:paraId="03BEC3F9" w14:textId="77777777" w:rsidR="005D39D9" w:rsidRPr="00351156" w:rsidRDefault="005D39D9" w:rsidP="005D39D9">
            <w:pPr>
              <w:spacing w:line="276" w:lineRule="auto"/>
              <w:jc w:val="both"/>
              <w:rPr>
                <w:i/>
                <w:iCs/>
                <w:lang w:eastAsia="lt-LT"/>
              </w:rPr>
            </w:pPr>
            <w:r w:rsidRPr="00351156">
              <w:rPr>
                <w:i/>
                <w:iCs/>
                <w:lang w:eastAsia="lt-LT"/>
              </w:rPr>
              <w:t>PP ir TDP (toliau - Projektas) rengiami naudojant 3D projektavimo programinę įrangą. Projektiniai sprendiniai turi būti talpinami duomenų mainų ir komunikacijos infrastruktūros aplinkoje (CDE). Statytojui  (Užsakovui) privalo būti suteiktą prieiga, apmokymas naudotis šia programine įranga/aplinka.</w:t>
            </w:r>
          </w:p>
          <w:p w14:paraId="27B68701" w14:textId="2CF02DAF" w:rsidR="005D39D9" w:rsidRPr="00351156" w:rsidRDefault="005D39D9" w:rsidP="005D39D9">
            <w:pPr>
              <w:spacing w:line="276" w:lineRule="auto"/>
              <w:jc w:val="both"/>
              <w:rPr>
                <w:i/>
                <w:iCs/>
                <w:kern w:val="0"/>
                <w:lang w:eastAsia="lt-LT"/>
              </w:rPr>
            </w:pPr>
            <w:r w:rsidRPr="00351156">
              <w:rPr>
                <w:i/>
                <w:iCs/>
                <w:lang w:eastAsia="lt-LT"/>
              </w:rPr>
              <w:t>Projekto sprendiniai ne rečiau kaip kas 10 d. d. privalo būti pristatomi ir aptariami su Statytoju (Užsakovu).</w:t>
            </w:r>
          </w:p>
        </w:tc>
      </w:tr>
      <w:tr w:rsidR="005D39D9" w:rsidRPr="00351156" w14:paraId="0BB223CB"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01A27B5C" w14:textId="37234459" w:rsidR="005D39D9" w:rsidRPr="00351156" w:rsidRDefault="005D39D9" w:rsidP="005D39D9">
            <w:pPr>
              <w:spacing w:line="276" w:lineRule="auto"/>
              <w:jc w:val="both"/>
            </w:pPr>
            <w:r w:rsidRPr="00351156">
              <w:t>23.</w:t>
            </w:r>
          </w:p>
        </w:tc>
        <w:tc>
          <w:tcPr>
            <w:tcW w:w="2824" w:type="dxa"/>
            <w:tcBorders>
              <w:top w:val="single" w:sz="4" w:space="0" w:color="auto"/>
              <w:left w:val="single" w:sz="4" w:space="0" w:color="auto"/>
              <w:bottom w:val="single" w:sz="4" w:space="0" w:color="auto"/>
              <w:right w:val="single" w:sz="4" w:space="0" w:color="auto"/>
            </w:tcBorders>
            <w:hideMark/>
          </w:tcPr>
          <w:p w14:paraId="51631CE9" w14:textId="7F6A0C64" w:rsidR="005D39D9" w:rsidRPr="00351156" w:rsidRDefault="005D39D9" w:rsidP="005D39D9">
            <w:pPr>
              <w:spacing w:line="276" w:lineRule="auto"/>
              <w:jc w:val="both"/>
              <w:rPr>
                <w:noProof/>
              </w:rPr>
            </w:pPr>
            <w:r w:rsidRPr="00351156">
              <w:rPr>
                <w:noProof/>
              </w:rPr>
              <w:t>Reikalavimai projekto rengimo dokumentų kalbai (-oms)</w:t>
            </w:r>
          </w:p>
        </w:tc>
        <w:tc>
          <w:tcPr>
            <w:tcW w:w="5699" w:type="dxa"/>
            <w:tcBorders>
              <w:top w:val="single" w:sz="4" w:space="0" w:color="auto"/>
              <w:left w:val="single" w:sz="4" w:space="0" w:color="auto"/>
              <w:bottom w:val="single" w:sz="4" w:space="0" w:color="auto"/>
              <w:right w:val="single" w:sz="4" w:space="0" w:color="auto"/>
            </w:tcBorders>
            <w:hideMark/>
          </w:tcPr>
          <w:p w14:paraId="62590217" w14:textId="1B576FEF" w:rsidR="005D39D9" w:rsidRPr="00351156" w:rsidRDefault="005D39D9" w:rsidP="005D39D9">
            <w:pPr>
              <w:spacing w:line="276" w:lineRule="auto"/>
              <w:jc w:val="both"/>
              <w:rPr>
                <w:i/>
                <w:iCs/>
                <w:kern w:val="0"/>
                <w:lang w:eastAsia="lt-LT"/>
              </w:rPr>
            </w:pPr>
            <w:r w:rsidRPr="00351156">
              <w:rPr>
                <w:i/>
                <w:iCs/>
                <w:kern w:val="0"/>
                <w:lang w:eastAsia="lt-LT"/>
              </w:rPr>
              <w:t>Projektas rengiamas lietuvių kalba.</w:t>
            </w:r>
          </w:p>
        </w:tc>
      </w:tr>
      <w:tr w:rsidR="005D39D9" w:rsidRPr="00351156" w14:paraId="1695CA46" w14:textId="77777777" w:rsidTr="4524A860">
        <w:tc>
          <w:tcPr>
            <w:tcW w:w="828" w:type="dxa"/>
            <w:tcBorders>
              <w:top w:val="single" w:sz="4" w:space="0" w:color="auto"/>
              <w:left w:val="single" w:sz="4" w:space="0" w:color="auto"/>
              <w:bottom w:val="single" w:sz="4" w:space="0" w:color="auto"/>
              <w:right w:val="single" w:sz="4" w:space="0" w:color="auto"/>
            </w:tcBorders>
            <w:hideMark/>
          </w:tcPr>
          <w:p w14:paraId="4C13EAC0" w14:textId="24294A3E" w:rsidR="005D39D9" w:rsidRPr="00351156" w:rsidRDefault="005D39D9" w:rsidP="005D39D9">
            <w:pPr>
              <w:spacing w:line="276" w:lineRule="auto"/>
              <w:jc w:val="both"/>
              <w:rPr>
                <w:kern w:val="2"/>
              </w:rPr>
            </w:pPr>
            <w:r w:rsidRPr="00351156">
              <w:t>24.</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5D39D9" w:rsidRPr="00351156" w:rsidRDefault="005D39D9" w:rsidP="005D39D9">
            <w:pPr>
              <w:spacing w:line="276" w:lineRule="auto"/>
              <w:jc w:val="both"/>
            </w:pPr>
            <w:r w:rsidRPr="00351156">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hideMark/>
          </w:tcPr>
          <w:p w14:paraId="7982A367" w14:textId="20E5142F" w:rsidR="005D39D9" w:rsidRPr="00351156" w:rsidRDefault="005D39D9" w:rsidP="005D39D9">
            <w:pPr>
              <w:spacing w:line="276" w:lineRule="auto"/>
              <w:jc w:val="both"/>
              <w:rPr>
                <w:iCs/>
                <w:kern w:val="0"/>
                <w:lang w:eastAsia="lt-LT"/>
              </w:rPr>
            </w:pPr>
            <w:r w:rsidRPr="00351156">
              <w:rPr>
                <w:iCs/>
                <w:kern w:val="0"/>
                <w:lang w:eastAsia="lt-LT"/>
              </w:rPr>
              <w:t xml:space="preserve">Projektas </w:t>
            </w:r>
            <w:r w:rsidRPr="00351156">
              <w:rPr>
                <w:i/>
                <w:iCs/>
                <w:lang w:eastAsia="lt-LT"/>
              </w:rPr>
              <w:t xml:space="preserve">Statytojui (Užsakovui) </w:t>
            </w:r>
            <w:r w:rsidRPr="00351156">
              <w:rPr>
                <w:iCs/>
                <w:kern w:val="0"/>
                <w:lang w:eastAsia="lt-LT"/>
              </w:rPr>
              <w:t>pateikiamas:</w:t>
            </w:r>
          </w:p>
          <w:p w14:paraId="4D1E9D97" w14:textId="3E8C791C" w:rsidR="005D39D9" w:rsidRPr="00351156" w:rsidRDefault="005D39D9" w:rsidP="005D39D9">
            <w:pPr>
              <w:spacing w:line="276" w:lineRule="auto"/>
              <w:jc w:val="both"/>
              <w:rPr>
                <w:iCs/>
                <w:kern w:val="0"/>
                <w:lang w:eastAsia="lt-LT"/>
              </w:rPr>
            </w:pPr>
            <w:r w:rsidRPr="00351156">
              <w:rPr>
                <w:iCs/>
                <w:kern w:val="0"/>
                <w:lang w:eastAsia="lt-LT"/>
              </w:rPr>
              <w:t>1. 3 (trys) egz. spausdinte versija.</w:t>
            </w:r>
          </w:p>
          <w:p w14:paraId="2F742AAC" w14:textId="424A688E" w:rsidR="005D39D9" w:rsidRPr="00351156" w:rsidRDefault="005D39D9" w:rsidP="005D39D9">
            <w:pPr>
              <w:spacing w:line="276" w:lineRule="auto"/>
              <w:jc w:val="both"/>
              <w:rPr>
                <w:iCs/>
                <w:kern w:val="0"/>
                <w:lang w:eastAsia="lt-LT"/>
              </w:rPr>
            </w:pPr>
            <w:r w:rsidRPr="00351156">
              <w:rPr>
                <w:iCs/>
                <w:kern w:val="0"/>
                <w:lang w:eastAsia="lt-LT"/>
              </w:rPr>
              <w:t>2. 2 (dvi) kopijos skaitmeninės versijos (CD, USB ar kitoje laikmenoje) .pdf, .adoc (pasirašyta kvalifikuotais elektroniniais parašais), bei originaliais, kuriais buvo rengiamos projekto dalys, koreguotinais, vektoriniais formatais.</w:t>
            </w:r>
          </w:p>
        </w:tc>
      </w:tr>
      <w:tr w:rsidR="005D39D9" w:rsidRPr="00351156" w14:paraId="697936D5" w14:textId="77777777" w:rsidTr="4524A860">
        <w:tc>
          <w:tcPr>
            <w:tcW w:w="828" w:type="dxa"/>
            <w:tcBorders>
              <w:top w:val="single" w:sz="4" w:space="0" w:color="auto"/>
              <w:left w:val="single" w:sz="4" w:space="0" w:color="auto"/>
              <w:bottom w:val="single" w:sz="4" w:space="0" w:color="auto"/>
              <w:right w:val="single" w:sz="4" w:space="0" w:color="auto"/>
            </w:tcBorders>
          </w:tcPr>
          <w:p w14:paraId="77523C62" w14:textId="6313A440" w:rsidR="005D39D9" w:rsidRPr="00351156" w:rsidRDefault="005D39D9" w:rsidP="005D39D9">
            <w:pPr>
              <w:spacing w:line="276" w:lineRule="auto"/>
              <w:jc w:val="both"/>
            </w:pPr>
            <w:r w:rsidRPr="00351156">
              <w:t>25.</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5D39D9" w:rsidRPr="00351156" w:rsidRDefault="005D39D9" w:rsidP="005D39D9">
            <w:pPr>
              <w:spacing w:line="276" w:lineRule="auto"/>
              <w:jc w:val="both"/>
            </w:pPr>
            <w:r w:rsidRPr="00351156">
              <w:t>Ekspertizės atlikimas</w:t>
            </w:r>
          </w:p>
        </w:tc>
        <w:tc>
          <w:tcPr>
            <w:tcW w:w="5699" w:type="dxa"/>
            <w:tcBorders>
              <w:top w:val="single" w:sz="4" w:space="0" w:color="auto"/>
              <w:left w:val="single" w:sz="4" w:space="0" w:color="auto"/>
              <w:bottom w:val="single" w:sz="4" w:space="0" w:color="auto"/>
              <w:right w:val="single" w:sz="4" w:space="0" w:color="auto"/>
            </w:tcBorders>
          </w:tcPr>
          <w:p w14:paraId="37739DCB" w14:textId="2A82735E" w:rsidR="005D39D9" w:rsidRPr="00351156" w:rsidRDefault="005D39D9" w:rsidP="005D39D9">
            <w:pPr>
              <w:spacing w:line="276" w:lineRule="auto"/>
              <w:jc w:val="both"/>
              <w:rPr>
                <w:i/>
                <w:iCs/>
                <w:kern w:val="0"/>
                <w:lang w:eastAsia="lt-LT"/>
              </w:rPr>
            </w:pPr>
            <w:r w:rsidRPr="00351156">
              <w:rPr>
                <w:i/>
                <w:iCs/>
                <w:kern w:val="0"/>
                <w:lang w:eastAsia="lt-LT"/>
              </w:rPr>
              <w:t xml:space="preserve">Statinio projekto ekspertizę organizuoja </w:t>
            </w:r>
            <w:r w:rsidRPr="00351156">
              <w:rPr>
                <w:i/>
                <w:iCs/>
                <w:lang w:eastAsia="lt-LT"/>
              </w:rPr>
              <w:t>Statytojas  (Užsakovas)</w:t>
            </w:r>
            <w:r w:rsidRPr="00351156">
              <w:rPr>
                <w:i/>
                <w:iCs/>
                <w:kern w:val="0"/>
                <w:lang w:eastAsia="lt-LT"/>
              </w:rPr>
              <w:t>, Projektuotojas privalo pataisyti projektą pagal ekspertizės akte nurodytas pagrįstas privalomas pastabas. Atsakymas į pastabas privalo būti pateiktas ne vėliau kaip per 10 d. d.</w:t>
            </w:r>
          </w:p>
        </w:tc>
      </w:tr>
    </w:tbl>
    <w:p w14:paraId="59810D73" w14:textId="77777777" w:rsidR="009B0463" w:rsidRDefault="009B0463" w:rsidP="009B0463">
      <w:pPr>
        <w:jc w:val="both"/>
      </w:pPr>
    </w:p>
    <w:p w14:paraId="7D29A81D" w14:textId="77777777" w:rsidR="00C44C7F" w:rsidRDefault="00C44C7F" w:rsidP="009B0463">
      <w:pPr>
        <w:jc w:val="both"/>
      </w:pPr>
    </w:p>
    <w:p w14:paraId="5F96E32F" w14:textId="07B8959D" w:rsidR="00C44C7F" w:rsidRDefault="00C44C7F" w:rsidP="009B0463">
      <w:pPr>
        <w:jc w:val="both"/>
      </w:pPr>
      <w:r>
        <w:t>Priedai:</w:t>
      </w:r>
    </w:p>
    <w:p w14:paraId="5B5A4529" w14:textId="77777777" w:rsidR="00C44C7F" w:rsidRDefault="00C44C7F" w:rsidP="009B0463">
      <w:pPr>
        <w:jc w:val="both"/>
      </w:pPr>
    </w:p>
    <w:p w14:paraId="2148DAC9" w14:textId="45B266ED" w:rsidR="00C44C7F" w:rsidRDefault="00C44C7F" w:rsidP="00C44C7F">
      <w:pPr>
        <w:pStyle w:val="Sraopastraipa"/>
        <w:numPr>
          <w:ilvl w:val="0"/>
          <w:numId w:val="34"/>
        </w:numPr>
        <w:jc w:val="both"/>
      </w:pPr>
      <w:r>
        <w:t>Lietuvos šaulių sąjungos Alfonso Smetonos šaulių 5- osios rinktinės šaulių namų kadastro byla.</w:t>
      </w:r>
    </w:p>
    <w:p w14:paraId="3091F7A3" w14:textId="4DE372F5" w:rsidR="00C44C7F" w:rsidRDefault="00C44C7F" w:rsidP="00C44C7F">
      <w:pPr>
        <w:pStyle w:val="Sraopastraipa"/>
        <w:numPr>
          <w:ilvl w:val="0"/>
          <w:numId w:val="34"/>
        </w:numPr>
        <w:jc w:val="both"/>
      </w:pPr>
      <w:r>
        <w:t xml:space="preserve">Lietuvos šaulių sąjungos Alfonso Smetonos šaulių 5- osios rinktinės šaulių namų </w:t>
      </w:r>
      <w:r w:rsidR="00B03D86">
        <w:t>nekilnojamojo</w:t>
      </w:r>
      <w:r w:rsidR="00B03D86" w:rsidRPr="00B03D86">
        <w:t xml:space="preserve"> </w:t>
      </w:r>
      <w:r w:rsidR="00B03D86">
        <w:t>turto</w:t>
      </w:r>
      <w:r w:rsidR="00B03D86" w:rsidRPr="00B03D86">
        <w:t xml:space="preserve"> </w:t>
      </w:r>
      <w:r w:rsidR="00B03D86">
        <w:t>registro</w:t>
      </w:r>
      <w:r w:rsidR="00B03D86" w:rsidRPr="00B03D86">
        <w:t xml:space="preserve"> </w:t>
      </w:r>
      <w:r w:rsidR="00B03D86">
        <w:t>duomenų</w:t>
      </w:r>
      <w:r w:rsidR="00B03D86" w:rsidRPr="00B03D86">
        <w:t xml:space="preserve"> </w:t>
      </w:r>
      <w:r w:rsidR="00B03D86">
        <w:t>bazės</w:t>
      </w:r>
      <w:r w:rsidR="00B03D86" w:rsidRPr="00B03D86">
        <w:t xml:space="preserve"> </w:t>
      </w:r>
      <w:r w:rsidR="00B03D86">
        <w:t>išrašas.</w:t>
      </w:r>
    </w:p>
    <w:p w14:paraId="458B5C8C" w14:textId="195881D2" w:rsidR="00D66D4D" w:rsidRPr="00351156" w:rsidRDefault="00D66D4D" w:rsidP="00C44C7F">
      <w:pPr>
        <w:pStyle w:val="Sraopastraipa"/>
        <w:numPr>
          <w:ilvl w:val="0"/>
          <w:numId w:val="34"/>
        </w:numPr>
        <w:jc w:val="both"/>
      </w:pPr>
      <w:r>
        <w:t>Lietuvos šaulių sąjungos Alfonso Smetonos šaulių 5- osios rinktinės šaulių namų</w:t>
      </w:r>
      <w:r>
        <w:t xml:space="preserve"> brėžinys suskirstytas etapais.</w:t>
      </w:r>
    </w:p>
    <w:tbl>
      <w:tblPr>
        <w:tblW w:w="9074" w:type="dxa"/>
        <w:tblInd w:w="55" w:type="dxa"/>
        <w:tblLayout w:type="fixed"/>
        <w:tblCellMar>
          <w:top w:w="55" w:type="dxa"/>
          <w:left w:w="55" w:type="dxa"/>
          <w:bottom w:w="55" w:type="dxa"/>
          <w:right w:w="55" w:type="dxa"/>
        </w:tblCellMar>
        <w:tblLook w:val="0000" w:firstRow="0" w:lastRow="0" w:firstColumn="0" w:lastColumn="0" w:noHBand="0" w:noVBand="0"/>
      </w:tblPr>
      <w:tblGrid>
        <w:gridCol w:w="4537"/>
        <w:gridCol w:w="4537"/>
      </w:tblGrid>
      <w:tr w:rsidR="004936BC" w:rsidRPr="0004269A" w14:paraId="4A43F8DE" w14:textId="77777777" w:rsidTr="004936BC">
        <w:tc>
          <w:tcPr>
            <w:tcW w:w="4537" w:type="dxa"/>
          </w:tcPr>
          <w:p w14:paraId="46EDCE8B" w14:textId="548C57C9" w:rsidR="004936BC" w:rsidRPr="00351156" w:rsidRDefault="004936BC" w:rsidP="004936BC">
            <w:pPr>
              <w:snapToGrid w:val="0"/>
              <w:jc w:val="both"/>
            </w:pPr>
            <w:r w:rsidRPr="00351156">
              <w:t>Pirkimo vykdytojas (Statytojas / Užsakovas)</w:t>
            </w:r>
          </w:p>
          <w:p w14:paraId="2C197533" w14:textId="77777777" w:rsidR="004936BC" w:rsidRPr="00351156" w:rsidRDefault="004936BC" w:rsidP="004936BC">
            <w:pPr>
              <w:snapToGrid w:val="0"/>
              <w:jc w:val="both"/>
            </w:pPr>
            <w:r w:rsidRPr="00351156">
              <w:t xml:space="preserve"> </w:t>
            </w:r>
          </w:p>
          <w:p w14:paraId="67B20309" w14:textId="77777777" w:rsidR="004936BC" w:rsidRPr="00351156" w:rsidRDefault="004936BC" w:rsidP="004936BC">
            <w:pPr>
              <w:jc w:val="both"/>
              <w:rPr>
                <w:u w:val="single"/>
              </w:rPr>
            </w:pPr>
            <w:r w:rsidRPr="00351156">
              <w:rPr>
                <w:u w:val="single"/>
              </w:rPr>
              <w:tab/>
            </w:r>
            <w:r w:rsidRPr="00351156">
              <w:rPr>
                <w:u w:val="single"/>
              </w:rPr>
              <w:tab/>
            </w:r>
            <w:r w:rsidRPr="00351156">
              <w:rPr>
                <w:u w:val="single"/>
              </w:rPr>
              <w:tab/>
            </w:r>
            <w:r w:rsidRPr="00351156">
              <w:rPr>
                <w:u w:val="single"/>
              </w:rPr>
              <w:tab/>
            </w:r>
            <w:r w:rsidRPr="00351156">
              <w:rPr>
                <w:u w:val="single"/>
              </w:rPr>
              <w:tab/>
            </w:r>
            <w:r w:rsidRPr="00351156">
              <w:rPr>
                <w:u w:val="single"/>
              </w:rPr>
              <w:tab/>
            </w:r>
          </w:p>
          <w:p w14:paraId="332B647C" w14:textId="77777777" w:rsidR="004936BC" w:rsidRPr="00351156" w:rsidRDefault="004936BC" w:rsidP="004936BC">
            <w:pPr>
              <w:ind w:left="720"/>
              <w:jc w:val="both"/>
            </w:pPr>
            <w:r w:rsidRPr="00351156">
              <w:t xml:space="preserve">   Vardas, pavardė</w:t>
            </w:r>
          </w:p>
          <w:p w14:paraId="22BAB853" w14:textId="77777777" w:rsidR="004936BC" w:rsidRPr="00351156" w:rsidRDefault="004936BC" w:rsidP="004936BC">
            <w:pPr>
              <w:ind w:left="720"/>
              <w:jc w:val="both"/>
            </w:pPr>
          </w:p>
          <w:p w14:paraId="703E025E" w14:textId="77777777" w:rsidR="004936BC" w:rsidRPr="00351156" w:rsidRDefault="004936BC" w:rsidP="004936BC">
            <w:pPr>
              <w:jc w:val="both"/>
              <w:rPr>
                <w:u w:val="single"/>
              </w:rPr>
            </w:pPr>
            <w:r w:rsidRPr="00351156">
              <w:rPr>
                <w:u w:val="single"/>
              </w:rPr>
              <w:tab/>
            </w:r>
            <w:r w:rsidRPr="00351156">
              <w:rPr>
                <w:u w:val="single"/>
              </w:rPr>
              <w:tab/>
            </w:r>
            <w:r w:rsidRPr="00351156">
              <w:rPr>
                <w:u w:val="single"/>
              </w:rPr>
              <w:tab/>
            </w:r>
            <w:r w:rsidRPr="00351156">
              <w:rPr>
                <w:u w:val="single"/>
              </w:rPr>
              <w:tab/>
            </w:r>
            <w:r w:rsidRPr="00351156">
              <w:rPr>
                <w:u w:val="single"/>
              </w:rPr>
              <w:tab/>
            </w:r>
            <w:r w:rsidRPr="00351156">
              <w:rPr>
                <w:u w:val="single"/>
              </w:rPr>
              <w:tab/>
            </w:r>
          </w:p>
          <w:p w14:paraId="15EDD586" w14:textId="77777777" w:rsidR="004936BC" w:rsidRPr="00351156" w:rsidRDefault="004936BC" w:rsidP="004936BC">
            <w:pPr>
              <w:ind w:left="720" w:firstLine="720"/>
              <w:jc w:val="both"/>
            </w:pPr>
            <w:r w:rsidRPr="00351156">
              <w:t>Parašas</w:t>
            </w:r>
            <w:r w:rsidRPr="00351156">
              <w:tab/>
            </w:r>
          </w:p>
          <w:p w14:paraId="60253571" w14:textId="77777777" w:rsidR="004936BC" w:rsidRPr="00351156" w:rsidRDefault="004936BC" w:rsidP="004936BC">
            <w:pPr>
              <w:ind w:left="720" w:firstLine="720"/>
              <w:jc w:val="both"/>
            </w:pPr>
          </w:p>
          <w:p w14:paraId="0E801FFF" w14:textId="77777777" w:rsidR="004936BC" w:rsidRPr="00351156" w:rsidRDefault="004936BC" w:rsidP="004936BC">
            <w:pPr>
              <w:jc w:val="both"/>
              <w:rPr>
                <w:u w:val="single"/>
              </w:rPr>
            </w:pPr>
            <w:r w:rsidRPr="00351156">
              <w:rPr>
                <w:u w:val="single"/>
              </w:rPr>
              <w:tab/>
            </w:r>
            <w:r w:rsidRPr="00351156">
              <w:rPr>
                <w:u w:val="single"/>
              </w:rPr>
              <w:tab/>
            </w:r>
            <w:r w:rsidRPr="00351156">
              <w:rPr>
                <w:u w:val="single"/>
              </w:rPr>
              <w:tab/>
            </w:r>
            <w:r w:rsidRPr="00351156">
              <w:rPr>
                <w:u w:val="single"/>
              </w:rPr>
              <w:tab/>
            </w:r>
            <w:r w:rsidRPr="00351156">
              <w:rPr>
                <w:u w:val="single"/>
              </w:rPr>
              <w:tab/>
            </w:r>
            <w:r w:rsidRPr="00351156">
              <w:rPr>
                <w:u w:val="single"/>
              </w:rPr>
              <w:tab/>
            </w:r>
          </w:p>
          <w:p w14:paraId="64583B59" w14:textId="77777777" w:rsidR="004936BC" w:rsidRPr="0004269A" w:rsidRDefault="004936BC" w:rsidP="004936BC">
            <w:pPr>
              <w:ind w:left="1440"/>
              <w:jc w:val="both"/>
            </w:pPr>
            <w:r w:rsidRPr="00351156">
              <w:t>Data</w:t>
            </w:r>
            <w:r w:rsidRPr="0004269A">
              <w:t xml:space="preserve">                 </w:t>
            </w:r>
          </w:p>
        </w:tc>
        <w:tc>
          <w:tcPr>
            <w:tcW w:w="4537" w:type="dxa"/>
          </w:tcPr>
          <w:p w14:paraId="3157D1C8" w14:textId="77777777" w:rsidR="004936BC" w:rsidRPr="0004269A" w:rsidRDefault="004936BC" w:rsidP="004936BC">
            <w:pPr>
              <w:snapToGrid w:val="0"/>
              <w:jc w:val="both"/>
            </w:pPr>
          </w:p>
        </w:tc>
      </w:tr>
    </w:tbl>
    <w:p w14:paraId="5BF7A67B" w14:textId="4C855E4F" w:rsidR="00B764E2" w:rsidRPr="0004269A" w:rsidRDefault="00B764E2" w:rsidP="005B5B0D">
      <w:pPr>
        <w:ind w:left="1440"/>
        <w:jc w:val="both"/>
      </w:pPr>
    </w:p>
    <w:sectPr w:rsidR="00B764E2" w:rsidRPr="0004269A">
      <w:headerReference w:type="even" r:id="rId11"/>
      <w:headerReference w:type="default" r:id="rId12"/>
      <w:footerReference w:type="even" r:id="rId13"/>
      <w:footerReference w:type="default" r:id="rId14"/>
      <w:headerReference w:type="first" r:id="rId15"/>
      <w:footerReference w:type="first" r:id="rId16"/>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D0BC4" w14:textId="77777777" w:rsidR="00980907" w:rsidRDefault="00980907">
      <w:r>
        <w:separator/>
      </w:r>
    </w:p>
  </w:endnote>
  <w:endnote w:type="continuationSeparator" w:id="0">
    <w:p w14:paraId="5899511B" w14:textId="77777777" w:rsidR="00980907" w:rsidRDefault="00980907">
      <w:r>
        <w:continuationSeparator/>
      </w:r>
    </w:p>
  </w:endnote>
  <w:endnote w:type="continuationNotice" w:id="1">
    <w:p w14:paraId="246E6538" w14:textId="77777777" w:rsidR="00980907" w:rsidRDefault="00980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FE11" w14:textId="77777777" w:rsidR="006C11A1" w:rsidRDefault="006C1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C0AD" w14:textId="77777777" w:rsidR="006C11A1" w:rsidRDefault="006C1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D758" w14:textId="77777777" w:rsidR="006C11A1" w:rsidRDefault="006C1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5BE8" w14:textId="77777777" w:rsidR="00980907" w:rsidRDefault="00980907">
      <w:r>
        <w:separator/>
      </w:r>
    </w:p>
  </w:footnote>
  <w:footnote w:type="continuationSeparator" w:id="0">
    <w:p w14:paraId="5307E1ED" w14:textId="77777777" w:rsidR="00980907" w:rsidRDefault="00980907">
      <w:r>
        <w:continuationSeparator/>
      </w:r>
    </w:p>
  </w:footnote>
  <w:footnote w:type="continuationNotice" w:id="1">
    <w:p w14:paraId="0B6734A8" w14:textId="77777777" w:rsidR="00980907" w:rsidRDefault="00980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9FC3" w14:textId="77777777" w:rsidR="006C11A1" w:rsidRDefault="006C11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77777777" w:rsidR="006C11A1" w:rsidRDefault="006C11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4D73" w14:textId="77777777" w:rsidR="006C11A1" w:rsidRDefault="006C1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806562"/>
    <w:multiLevelType w:val="hybridMultilevel"/>
    <w:tmpl w:val="EB9C76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56093"/>
    <w:multiLevelType w:val="hybridMultilevel"/>
    <w:tmpl w:val="250216B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A674CD"/>
    <w:multiLevelType w:val="hybridMultilevel"/>
    <w:tmpl w:val="D4FC4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959DB"/>
    <w:multiLevelType w:val="hybridMultilevel"/>
    <w:tmpl w:val="6C50D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81F46"/>
    <w:multiLevelType w:val="hybridMultilevel"/>
    <w:tmpl w:val="BF42E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76139"/>
    <w:multiLevelType w:val="hybridMultilevel"/>
    <w:tmpl w:val="01BE3A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974A9F"/>
    <w:multiLevelType w:val="hybridMultilevel"/>
    <w:tmpl w:val="01BE3A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FD4614"/>
    <w:multiLevelType w:val="hybridMultilevel"/>
    <w:tmpl w:val="1008858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D43B7D"/>
    <w:multiLevelType w:val="hybridMultilevel"/>
    <w:tmpl w:val="01BE3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8"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1870794579">
    <w:abstractNumId w:val="0"/>
  </w:num>
  <w:num w:numId="2" w16cid:durableId="162935857">
    <w:abstractNumId w:val="1"/>
  </w:num>
  <w:num w:numId="3" w16cid:durableId="2042706599">
    <w:abstractNumId w:val="2"/>
  </w:num>
  <w:num w:numId="4" w16cid:durableId="978419060">
    <w:abstractNumId w:val="3"/>
  </w:num>
  <w:num w:numId="5" w16cid:durableId="479078922">
    <w:abstractNumId w:val="4"/>
  </w:num>
  <w:num w:numId="6" w16cid:durableId="922450873">
    <w:abstractNumId w:val="5"/>
  </w:num>
  <w:num w:numId="7" w16cid:durableId="737628848">
    <w:abstractNumId w:val="6"/>
  </w:num>
  <w:num w:numId="8" w16cid:durableId="2043046460">
    <w:abstractNumId w:val="27"/>
  </w:num>
  <w:num w:numId="9" w16cid:durableId="1420521711">
    <w:abstractNumId w:val="9"/>
  </w:num>
  <w:num w:numId="10" w16cid:durableId="462234330">
    <w:abstractNumId w:val="16"/>
  </w:num>
  <w:num w:numId="11" w16cid:durableId="1221788815">
    <w:abstractNumId w:val="20"/>
  </w:num>
  <w:num w:numId="12" w16cid:durableId="927886148">
    <w:abstractNumId w:val="15"/>
  </w:num>
  <w:num w:numId="13" w16cid:durableId="293098846">
    <w:abstractNumId w:val="32"/>
  </w:num>
  <w:num w:numId="14" w16cid:durableId="664473801">
    <w:abstractNumId w:val="33"/>
  </w:num>
  <w:num w:numId="15" w16cid:durableId="807473953">
    <w:abstractNumId w:val="22"/>
  </w:num>
  <w:num w:numId="16" w16cid:durableId="519514982">
    <w:abstractNumId w:val="31"/>
  </w:num>
  <w:num w:numId="17" w16cid:durableId="1868987022">
    <w:abstractNumId w:val="21"/>
  </w:num>
  <w:num w:numId="18" w16cid:durableId="1316644349">
    <w:abstractNumId w:val="19"/>
  </w:num>
  <w:num w:numId="19" w16cid:durableId="1540582739">
    <w:abstractNumId w:val="17"/>
  </w:num>
  <w:num w:numId="20" w16cid:durableId="675426861">
    <w:abstractNumId w:val="26"/>
  </w:num>
  <w:num w:numId="21" w16cid:durableId="575945449">
    <w:abstractNumId w:val="29"/>
  </w:num>
  <w:num w:numId="22" w16cid:durableId="831067976">
    <w:abstractNumId w:val="7"/>
  </w:num>
  <w:num w:numId="23" w16cid:durableId="1088891998">
    <w:abstractNumId w:val="24"/>
  </w:num>
  <w:num w:numId="24" w16cid:durableId="602147971">
    <w:abstractNumId w:val="28"/>
  </w:num>
  <w:num w:numId="25" w16cid:durableId="1482427632">
    <w:abstractNumId w:val="30"/>
  </w:num>
  <w:num w:numId="26" w16cid:durableId="417795401">
    <w:abstractNumId w:val="23"/>
  </w:num>
  <w:num w:numId="27" w16cid:durableId="1947881975">
    <w:abstractNumId w:val="10"/>
  </w:num>
  <w:num w:numId="28" w16cid:durableId="1503622642">
    <w:abstractNumId w:val="12"/>
  </w:num>
  <w:num w:numId="29" w16cid:durableId="601182814">
    <w:abstractNumId w:val="25"/>
  </w:num>
  <w:num w:numId="30" w16cid:durableId="968320486">
    <w:abstractNumId w:val="13"/>
  </w:num>
  <w:num w:numId="31" w16cid:durableId="1961758270">
    <w:abstractNumId w:val="18"/>
  </w:num>
  <w:num w:numId="32" w16cid:durableId="1434472614">
    <w:abstractNumId w:val="11"/>
  </w:num>
  <w:num w:numId="33" w16cid:durableId="164826468">
    <w:abstractNumId w:val="14"/>
  </w:num>
  <w:num w:numId="34" w16cid:durableId="9277388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329A"/>
    <w:rsid w:val="00003D94"/>
    <w:rsid w:val="00017894"/>
    <w:rsid w:val="000178E4"/>
    <w:rsid w:val="0004269A"/>
    <w:rsid w:val="00042EFE"/>
    <w:rsid w:val="000466E8"/>
    <w:rsid w:val="00046AA8"/>
    <w:rsid w:val="00062E51"/>
    <w:rsid w:val="00065351"/>
    <w:rsid w:val="00067370"/>
    <w:rsid w:val="00071C96"/>
    <w:rsid w:val="0007303A"/>
    <w:rsid w:val="00074D24"/>
    <w:rsid w:val="00076A2C"/>
    <w:rsid w:val="00081CC0"/>
    <w:rsid w:val="00084491"/>
    <w:rsid w:val="00084715"/>
    <w:rsid w:val="00084A04"/>
    <w:rsid w:val="0008589F"/>
    <w:rsid w:val="0009092E"/>
    <w:rsid w:val="000947F3"/>
    <w:rsid w:val="000A2605"/>
    <w:rsid w:val="000A43C2"/>
    <w:rsid w:val="000B1420"/>
    <w:rsid w:val="000B323E"/>
    <w:rsid w:val="000B3BAF"/>
    <w:rsid w:val="000B3F34"/>
    <w:rsid w:val="000C2B77"/>
    <w:rsid w:val="000D1006"/>
    <w:rsid w:val="000E10D7"/>
    <w:rsid w:val="001100DE"/>
    <w:rsid w:val="00111C82"/>
    <w:rsid w:val="00124BA8"/>
    <w:rsid w:val="00126E64"/>
    <w:rsid w:val="00131BAA"/>
    <w:rsid w:val="00136A8A"/>
    <w:rsid w:val="00143AFE"/>
    <w:rsid w:val="00146855"/>
    <w:rsid w:val="00160E3A"/>
    <w:rsid w:val="00165AC9"/>
    <w:rsid w:val="00170C54"/>
    <w:rsid w:val="00172AFC"/>
    <w:rsid w:val="00186FC6"/>
    <w:rsid w:val="00192A78"/>
    <w:rsid w:val="00196046"/>
    <w:rsid w:val="0019623C"/>
    <w:rsid w:val="001A3942"/>
    <w:rsid w:val="001A6D2F"/>
    <w:rsid w:val="001C270D"/>
    <w:rsid w:val="001D041B"/>
    <w:rsid w:val="001D68BE"/>
    <w:rsid w:val="001E3499"/>
    <w:rsid w:val="001F0DEC"/>
    <w:rsid w:val="001F33A2"/>
    <w:rsid w:val="001F5F16"/>
    <w:rsid w:val="001F7D87"/>
    <w:rsid w:val="001F7D99"/>
    <w:rsid w:val="00201CB1"/>
    <w:rsid w:val="0020443F"/>
    <w:rsid w:val="00204EB3"/>
    <w:rsid w:val="00205722"/>
    <w:rsid w:val="002066E3"/>
    <w:rsid w:val="00206831"/>
    <w:rsid w:val="002133FE"/>
    <w:rsid w:val="00223248"/>
    <w:rsid w:val="0023163C"/>
    <w:rsid w:val="00234E35"/>
    <w:rsid w:val="0024403D"/>
    <w:rsid w:val="00251AA6"/>
    <w:rsid w:val="00254D92"/>
    <w:rsid w:val="00263390"/>
    <w:rsid w:val="00265E58"/>
    <w:rsid w:val="002679D9"/>
    <w:rsid w:val="00271B76"/>
    <w:rsid w:val="00275ABE"/>
    <w:rsid w:val="00277FC0"/>
    <w:rsid w:val="00281EC6"/>
    <w:rsid w:val="00282A91"/>
    <w:rsid w:val="00283F7D"/>
    <w:rsid w:val="002866CA"/>
    <w:rsid w:val="002871A2"/>
    <w:rsid w:val="00290E19"/>
    <w:rsid w:val="002A0701"/>
    <w:rsid w:val="002A5E73"/>
    <w:rsid w:val="002B0B63"/>
    <w:rsid w:val="002B67EA"/>
    <w:rsid w:val="002B6ABF"/>
    <w:rsid w:val="002C0047"/>
    <w:rsid w:val="002C1B41"/>
    <w:rsid w:val="002C351E"/>
    <w:rsid w:val="002F6024"/>
    <w:rsid w:val="0031108B"/>
    <w:rsid w:val="00321C67"/>
    <w:rsid w:val="003226F7"/>
    <w:rsid w:val="0034142A"/>
    <w:rsid w:val="00346025"/>
    <w:rsid w:val="00350415"/>
    <w:rsid w:val="00351156"/>
    <w:rsid w:val="003655EF"/>
    <w:rsid w:val="0036620B"/>
    <w:rsid w:val="00376C83"/>
    <w:rsid w:val="0038318B"/>
    <w:rsid w:val="003856A7"/>
    <w:rsid w:val="0039045A"/>
    <w:rsid w:val="003A1794"/>
    <w:rsid w:val="003A1D4D"/>
    <w:rsid w:val="003A3265"/>
    <w:rsid w:val="003A7AB9"/>
    <w:rsid w:val="003B2384"/>
    <w:rsid w:val="003B6BA0"/>
    <w:rsid w:val="003B7CE5"/>
    <w:rsid w:val="003C673F"/>
    <w:rsid w:val="003D108C"/>
    <w:rsid w:val="003D2520"/>
    <w:rsid w:val="003D6AB7"/>
    <w:rsid w:val="003E50EB"/>
    <w:rsid w:val="003E705F"/>
    <w:rsid w:val="003F288D"/>
    <w:rsid w:val="004073E0"/>
    <w:rsid w:val="0041681E"/>
    <w:rsid w:val="00424EFC"/>
    <w:rsid w:val="0042537A"/>
    <w:rsid w:val="00425E4A"/>
    <w:rsid w:val="00434F17"/>
    <w:rsid w:val="00443761"/>
    <w:rsid w:val="0045087A"/>
    <w:rsid w:val="004574F8"/>
    <w:rsid w:val="00465F08"/>
    <w:rsid w:val="00482086"/>
    <w:rsid w:val="004832F7"/>
    <w:rsid w:val="00484DD4"/>
    <w:rsid w:val="00487592"/>
    <w:rsid w:val="004936BC"/>
    <w:rsid w:val="004943FE"/>
    <w:rsid w:val="0049562B"/>
    <w:rsid w:val="004A3465"/>
    <w:rsid w:val="004B0333"/>
    <w:rsid w:val="004C38CB"/>
    <w:rsid w:val="004E22A2"/>
    <w:rsid w:val="004E2ADF"/>
    <w:rsid w:val="004E661A"/>
    <w:rsid w:val="004E6B23"/>
    <w:rsid w:val="004F4A4B"/>
    <w:rsid w:val="004F70F6"/>
    <w:rsid w:val="00501667"/>
    <w:rsid w:val="00502289"/>
    <w:rsid w:val="00503868"/>
    <w:rsid w:val="00513514"/>
    <w:rsid w:val="00514FE1"/>
    <w:rsid w:val="005178D0"/>
    <w:rsid w:val="005268CF"/>
    <w:rsid w:val="0054700B"/>
    <w:rsid w:val="00552C3E"/>
    <w:rsid w:val="005572CD"/>
    <w:rsid w:val="00560D0D"/>
    <w:rsid w:val="00564A26"/>
    <w:rsid w:val="00564A34"/>
    <w:rsid w:val="0057704D"/>
    <w:rsid w:val="00577E2D"/>
    <w:rsid w:val="00584D13"/>
    <w:rsid w:val="00587266"/>
    <w:rsid w:val="005916AD"/>
    <w:rsid w:val="00594FDB"/>
    <w:rsid w:val="005A65E6"/>
    <w:rsid w:val="005A7DD2"/>
    <w:rsid w:val="005B10AF"/>
    <w:rsid w:val="005B3A73"/>
    <w:rsid w:val="005B49CE"/>
    <w:rsid w:val="005B5B0D"/>
    <w:rsid w:val="005C05A0"/>
    <w:rsid w:val="005C3D69"/>
    <w:rsid w:val="005C54B0"/>
    <w:rsid w:val="005C62D9"/>
    <w:rsid w:val="005D39D9"/>
    <w:rsid w:val="005D733D"/>
    <w:rsid w:val="005E0B65"/>
    <w:rsid w:val="005E1A65"/>
    <w:rsid w:val="005E5DEC"/>
    <w:rsid w:val="005F1581"/>
    <w:rsid w:val="005F47C5"/>
    <w:rsid w:val="00605EA1"/>
    <w:rsid w:val="0061379B"/>
    <w:rsid w:val="0062408B"/>
    <w:rsid w:val="006361CA"/>
    <w:rsid w:val="00636F1C"/>
    <w:rsid w:val="00637370"/>
    <w:rsid w:val="00637625"/>
    <w:rsid w:val="00640D85"/>
    <w:rsid w:val="006430A3"/>
    <w:rsid w:val="00646284"/>
    <w:rsid w:val="00662BE2"/>
    <w:rsid w:val="006669D6"/>
    <w:rsid w:val="00674468"/>
    <w:rsid w:val="006815D5"/>
    <w:rsid w:val="006A127A"/>
    <w:rsid w:val="006A68BB"/>
    <w:rsid w:val="006B043F"/>
    <w:rsid w:val="006B4B77"/>
    <w:rsid w:val="006C11A1"/>
    <w:rsid w:val="006C54C4"/>
    <w:rsid w:val="006C6F1F"/>
    <w:rsid w:val="006F44BA"/>
    <w:rsid w:val="00706943"/>
    <w:rsid w:val="00713395"/>
    <w:rsid w:val="00717E2F"/>
    <w:rsid w:val="0072095B"/>
    <w:rsid w:val="00722A89"/>
    <w:rsid w:val="007347B7"/>
    <w:rsid w:val="00737410"/>
    <w:rsid w:val="00740F1D"/>
    <w:rsid w:val="007433E2"/>
    <w:rsid w:val="00760BB7"/>
    <w:rsid w:val="00762CC9"/>
    <w:rsid w:val="00767531"/>
    <w:rsid w:val="00777502"/>
    <w:rsid w:val="007823A5"/>
    <w:rsid w:val="007848E5"/>
    <w:rsid w:val="007853F1"/>
    <w:rsid w:val="00793064"/>
    <w:rsid w:val="007A0A73"/>
    <w:rsid w:val="007A0E98"/>
    <w:rsid w:val="007A1C19"/>
    <w:rsid w:val="007B0C9A"/>
    <w:rsid w:val="007C2E3A"/>
    <w:rsid w:val="007C372B"/>
    <w:rsid w:val="007C5712"/>
    <w:rsid w:val="007D0FDE"/>
    <w:rsid w:val="007D24DC"/>
    <w:rsid w:val="007D2836"/>
    <w:rsid w:val="007D4DF0"/>
    <w:rsid w:val="007E4685"/>
    <w:rsid w:val="007E5EB6"/>
    <w:rsid w:val="007E78E4"/>
    <w:rsid w:val="007F1ACB"/>
    <w:rsid w:val="00800B35"/>
    <w:rsid w:val="00803D82"/>
    <w:rsid w:val="0082444E"/>
    <w:rsid w:val="00846002"/>
    <w:rsid w:val="008559C8"/>
    <w:rsid w:val="00856201"/>
    <w:rsid w:val="008609D7"/>
    <w:rsid w:val="0086470F"/>
    <w:rsid w:val="00871F4D"/>
    <w:rsid w:val="0087557C"/>
    <w:rsid w:val="00876A32"/>
    <w:rsid w:val="00882B44"/>
    <w:rsid w:val="008871CC"/>
    <w:rsid w:val="0088747B"/>
    <w:rsid w:val="008942EA"/>
    <w:rsid w:val="008A017B"/>
    <w:rsid w:val="008A3892"/>
    <w:rsid w:val="008B6606"/>
    <w:rsid w:val="008B7E1D"/>
    <w:rsid w:val="008C09AA"/>
    <w:rsid w:val="008C1CD2"/>
    <w:rsid w:val="008C2DFD"/>
    <w:rsid w:val="008C6AC6"/>
    <w:rsid w:val="008C71D5"/>
    <w:rsid w:val="008D1DE9"/>
    <w:rsid w:val="008D1F63"/>
    <w:rsid w:val="008D33A5"/>
    <w:rsid w:val="008D637C"/>
    <w:rsid w:val="008F0437"/>
    <w:rsid w:val="009129A1"/>
    <w:rsid w:val="0092282D"/>
    <w:rsid w:val="00935D75"/>
    <w:rsid w:val="00941F98"/>
    <w:rsid w:val="0094276F"/>
    <w:rsid w:val="00943649"/>
    <w:rsid w:val="00943C13"/>
    <w:rsid w:val="00946D5A"/>
    <w:rsid w:val="00956C0D"/>
    <w:rsid w:val="00964059"/>
    <w:rsid w:val="00965805"/>
    <w:rsid w:val="00967D71"/>
    <w:rsid w:val="00970E63"/>
    <w:rsid w:val="00980907"/>
    <w:rsid w:val="00980AB1"/>
    <w:rsid w:val="0099366E"/>
    <w:rsid w:val="00994494"/>
    <w:rsid w:val="0099476B"/>
    <w:rsid w:val="00996151"/>
    <w:rsid w:val="009A1B92"/>
    <w:rsid w:val="009A6D56"/>
    <w:rsid w:val="009B0463"/>
    <w:rsid w:val="009B268A"/>
    <w:rsid w:val="009C40BC"/>
    <w:rsid w:val="009C41C0"/>
    <w:rsid w:val="009C49DA"/>
    <w:rsid w:val="009E3308"/>
    <w:rsid w:val="009F5314"/>
    <w:rsid w:val="00A053CF"/>
    <w:rsid w:val="00A14C8F"/>
    <w:rsid w:val="00A14D34"/>
    <w:rsid w:val="00A463FD"/>
    <w:rsid w:val="00A52359"/>
    <w:rsid w:val="00A61BA0"/>
    <w:rsid w:val="00A6717F"/>
    <w:rsid w:val="00A6781B"/>
    <w:rsid w:val="00A71054"/>
    <w:rsid w:val="00A76164"/>
    <w:rsid w:val="00A93158"/>
    <w:rsid w:val="00A9373B"/>
    <w:rsid w:val="00A94E4E"/>
    <w:rsid w:val="00AA00B6"/>
    <w:rsid w:val="00AA44E5"/>
    <w:rsid w:val="00AA6BDF"/>
    <w:rsid w:val="00AB0475"/>
    <w:rsid w:val="00AB08FC"/>
    <w:rsid w:val="00AB1472"/>
    <w:rsid w:val="00AB49B2"/>
    <w:rsid w:val="00AB7C91"/>
    <w:rsid w:val="00AC2885"/>
    <w:rsid w:val="00AC565D"/>
    <w:rsid w:val="00AC7C73"/>
    <w:rsid w:val="00AD3688"/>
    <w:rsid w:val="00AE2EB7"/>
    <w:rsid w:val="00AE6ADC"/>
    <w:rsid w:val="00B03D86"/>
    <w:rsid w:val="00B06136"/>
    <w:rsid w:val="00B0644C"/>
    <w:rsid w:val="00B16C80"/>
    <w:rsid w:val="00B1701A"/>
    <w:rsid w:val="00B26CD3"/>
    <w:rsid w:val="00B273B7"/>
    <w:rsid w:val="00B4148E"/>
    <w:rsid w:val="00B764E2"/>
    <w:rsid w:val="00B769C8"/>
    <w:rsid w:val="00B81264"/>
    <w:rsid w:val="00B84DD9"/>
    <w:rsid w:val="00B8576F"/>
    <w:rsid w:val="00B94E4B"/>
    <w:rsid w:val="00BA19EB"/>
    <w:rsid w:val="00BA5B91"/>
    <w:rsid w:val="00BB1E4C"/>
    <w:rsid w:val="00BB42DA"/>
    <w:rsid w:val="00BB4E46"/>
    <w:rsid w:val="00BC03A2"/>
    <w:rsid w:val="00BE40AD"/>
    <w:rsid w:val="00BF0844"/>
    <w:rsid w:val="00BF3449"/>
    <w:rsid w:val="00BF4417"/>
    <w:rsid w:val="00C047C4"/>
    <w:rsid w:val="00C049F4"/>
    <w:rsid w:val="00C06E44"/>
    <w:rsid w:val="00C17E47"/>
    <w:rsid w:val="00C22307"/>
    <w:rsid w:val="00C2322D"/>
    <w:rsid w:val="00C31601"/>
    <w:rsid w:val="00C44C7F"/>
    <w:rsid w:val="00C540FC"/>
    <w:rsid w:val="00C56177"/>
    <w:rsid w:val="00C605CD"/>
    <w:rsid w:val="00C70E0D"/>
    <w:rsid w:val="00C7319D"/>
    <w:rsid w:val="00C828DC"/>
    <w:rsid w:val="00C875E5"/>
    <w:rsid w:val="00C9242B"/>
    <w:rsid w:val="00C96C06"/>
    <w:rsid w:val="00C97FD7"/>
    <w:rsid w:val="00CA09E2"/>
    <w:rsid w:val="00CA0F7D"/>
    <w:rsid w:val="00CA47E9"/>
    <w:rsid w:val="00CC051B"/>
    <w:rsid w:val="00CC2A02"/>
    <w:rsid w:val="00CC38CE"/>
    <w:rsid w:val="00CD19DD"/>
    <w:rsid w:val="00CD4235"/>
    <w:rsid w:val="00CE3AB0"/>
    <w:rsid w:val="00CF3473"/>
    <w:rsid w:val="00CF59B4"/>
    <w:rsid w:val="00D02BB4"/>
    <w:rsid w:val="00D05AC1"/>
    <w:rsid w:val="00D0775E"/>
    <w:rsid w:val="00D102B9"/>
    <w:rsid w:val="00D1407C"/>
    <w:rsid w:val="00D16928"/>
    <w:rsid w:val="00D21718"/>
    <w:rsid w:val="00D2572B"/>
    <w:rsid w:val="00D269B6"/>
    <w:rsid w:val="00D32377"/>
    <w:rsid w:val="00D32DEA"/>
    <w:rsid w:val="00D433D0"/>
    <w:rsid w:val="00D44CAE"/>
    <w:rsid w:val="00D479A2"/>
    <w:rsid w:val="00D57F8E"/>
    <w:rsid w:val="00D63C6C"/>
    <w:rsid w:val="00D646DA"/>
    <w:rsid w:val="00D66D4D"/>
    <w:rsid w:val="00D70849"/>
    <w:rsid w:val="00D70F58"/>
    <w:rsid w:val="00D8209B"/>
    <w:rsid w:val="00D827FA"/>
    <w:rsid w:val="00D83F75"/>
    <w:rsid w:val="00D83FC8"/>
    <w:rsid w:val="00D8492F"/>
    <w:rsid w:val="00D86411"/>
    <w:rsid w:val="00D924A1"/>
    <w:rsid w:val="00D9681B"/>
    <w:rsid w:val="00DB4EFB"/>
    <w:rsid w:val="00DB7A73"/>
    <w:rsid w:val="00DC0F2A"/>
    <w:rsid w:val="00DC26CA"/>
    <w:rsid w:val="00DC3A7C"/>
    <w:rsid w:val="00DC6F18"/>
    <w:rsid w:val="00DD712E"/>
    <w:rsid w:val="00DE21F7"/>
    <w:rsid w:val="00DE4B56"/>
    <w:rsid w:val="00DE507E"/>
    <w:rsid w:val="00DF65FB"/>
    <w:rsid w:val="00E00BF2"/>
    <w:rsid w:val="00E03F2C"/>
    <w:rsid w:val="00E15528"/>
    <w:rsid w:val="00E170C6"/>
    <w:rsid w:val="00E17CE2"/>
    <w:rsid w:val="00E17CF6"/>
    <w:rsid w:val="00E20208"/>
    <w:rsid w:val="00E209D7"/>
    <w:rsid w:val="00E37759"/>
    <w:rsid w:val="00E40288"/>
    <w:rsid w:val="00E41790"/>
    <w:rsid w:val="00E473D4"/>
    <w:rsid w:val="00E5212B"/>
    <w:rsid w:val="00E536FE"/>
    <w:rsid w:val="00E60976"/>
    <w:rsid w:val="00E75F96"/>
    <w:rsid w:val="00E77D5F"/>
    <w:rsid w:val="00E8290B"/>
    <w:rsid w:val="00E87DD0"/>
    <w:rsid w:val="00E911B9"/>
    <w:rsid w:val="00E92A1A"/>
    <w:rsid w:val="00E93C42"/>
    <w:rsid w:val="00E9792A"/>
    <w:rsid w:val="00EA24CA"/>
    <w:rsid w:val="00EB1252"/>
    <w:rsid w:val="00EB48BB"/>
    <w:rsid w:val="00EB6692"/>
    <w:rsid w:val="00EC2D9F"/>
    <w:rsid w:val="00EC40E7"/>
    <w:rsid w:val="00EC7D8B"/>
    <w:rsid w:val="00ED4F0F"/>
    <w:rsid w:val="00ED70C2"/>
    <w:rsid w:val="00EE0B6C"/>
    <w:rsid w:val="00EE319B"/>
    <w:rsid w:val="00EE4D47"/>
    <w:rsid w:val="00EF4CD5"/>
    <w:rsid w:val="00F03393"/>
    <w:rsid w:val="00F155AE"/>
    <w:rsid w:val="00F1709A"/>
    <w:rsid w:val="00F27364"/>
    <w:rsid w:val="00F34844"/>
    <w:rsid w:val="00F42A36"/>
    <w:rsid w:val="00F43C7A"/>
    <w:rsid w:val="00F441FD"/>
    <w:rsid w:val="00F51074"/>
    <w:rsid w:val="00F64AFB"/>
    <w:rsid w:val="00F70997"/>
    <w:rsid w:val="00F805FB"/>
    <w:rsid w:val="00F85B0C"/>
    <w:rsid w:val="00F9110C"/>
    <w:rsid w:val="00F919CB"/>
    <w:rsid w:val="00FA690F"/>
    <w:rsid w:val="00FB49D5"/>
    <w:rsid w:val="00FC3536"/>
    <w:rsid w:val="00FD5358"/>
    <w:rsid w:val="00FD6322"/>
    <w:rsid w:val="00FD6D11"/>
    <w:rsid w:val="00FE5DE1"/>
    <w:rsid w:val="00FE76F8"/>
    <w:rsid w:val="00FF1DAD"/>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41C4B7"/>
  <w15:docId w15:val="{1B607978-F83F-4E4A-A137-4D8FFBF2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character" w:customStyle="1" w:styleId="fontstyle01">
    <w:name w:val="fontstyle01"/>
    <w:basedOn w:val="Numatytasispastraiposriftas"/>
    <w:rsid w:val="00482086"/>
    <w:rPr>
      <w:rFonts w:ascii="TimesNewRoman" w:hAnsi="TimesNew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oter2.xml"
                 Type="http://schemas.openxmlformats.org/officeDocument/2006/relationships/footer"/>
   <Relationship Id="rId15" Target="header3.xml"
                 Type="http://schemas.openxmlformats.org/officeDocument/2006/relationships/header"/>
   <Relationship Id="rId16" Target="footer3.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3.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5FFA0-EBBE-41B6-8779-B4D5ADBAC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10</Pages>
  <Words>12516</Words>
  <Characters>7135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19612</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2022-12-12T17:14:00Z</dcterms:created>
  <cp:lastModifiedBy>Ralfas Andriūnas</cp:lastModifiedBy>
  <dcterms:modified xsi:type="dcterms:W3CDTF">2025-12-13T13:06:00Z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